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46ACE4C1"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D04CBC">
        <w:rPr>
          <w:rFonts w:ascii="GHEA Grapalat" w:hAnsi="GHEA Grapalat"/>
          <w:i w:val="0"/>
          <w:lang w:val="af-ZA"/>
        </w:rPr>
        <w:t>փետրվարի 1</w:t>
      </w:r>
      <w:r w:rsidR="005472AB">
        <w:rPr>
          <w:rFonts w:ascii="GHEA Grapalat" w:hAnsi="GHEA Grapalat"/>
          <w:i w:val="0"/>
          <w:lang w:val="af-ZA"/>
        </w:rPr>
        <w:t>3</w:t>
      </w:r>
      <w:r w:rsidRPr="006E0A77">
        <w:rPr>
          <w:rFonts w:ascii="GHEA Grapalat" w:hAnsi="GHEA Grapalat"/>
          <w:i w:val="0"/>
          <w:lang w:val="af-ZA"/>
        </w:rPr>
        <w:t>-ի թիվ 1</w:t>
      </w:r>
      <w:r w:rsidR="005472AB">
        <w:rPr>
          <w:rFonts w:ascii="GHEA Grapalat" w:hAnsi="GHEA Grapalat"/>
          <w:i w:val="0"/>
          <w:lang w:val="af-ZA"/>
        </w:rPr>
        <w:t>.1</w:t>
      </w:r>
      <w:r w:rsidRPr="006E0A77">
        <w:rPr>
          <w:rFonts w:ascii="GHEA Grapalat" w:hAnsi="GHEA Grapalat"/>
          <w:i w:val="0"/>
          <w:lang w:val="af-ZA"/>
        </w:rPr>
        <w:t xml:space="preserve">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403BCF79"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2A6572">
        <w:rPr>
          <w:rFonts w:ascii="GHEA Grapalat" w:hAnsi="GHEA Grapalat"/>
          <w:i w:val="0"/>
          <w:lang w:val="af-ZA"/>
        </w:rPr>
        <w:t>ՀՀՔԿ-ԲՄԽԾՁԲ-25/22</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3AA01524"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7F4C69" w:rsidRPr="007F4C69">
        <w:rPr>
          <w:rFonts w:ascii="GHEA Grapalat" w:hAnsi="GHEA Grapalat"/>
          <w:b/>
          <w:i w:val="0"/>
          <w:lang w:val="af-ZA"/>
        </w:rPr>
        <w:t xml:space="preserve">ՀՀ Լոռու մարզի Ալավերդի համայնքի «Ալավերդու թիվ 12 հիմնական դպրոց» ՊՈԱԿ-ի կառուցման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FF5C5D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DA18F9">
        <w:rPr>
          <w:rFonts w:ascii="GHEA Grapalat" w:hAnsi="GHEA Grapalat"/>
          <w:b/>
          <w:i w:val="0"/>
          <w:lang w:val="af-ZA"/>
        </w:rPr>
        <w:t>մարտի 2</w:t>
      </w:r>
      <w:r w:rsidR="005472AB">
        <w:rPr>
          <w:rFonts w:ascii="GHEA Grapalat" w:hAnsi="GHEA Grapalat"/>
          <w:b/>
          <w:i w:val="0"/>
          <w:lang w:val="af-ZA"/>
        </w:rPr>
        <w:t>6</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w:t>
      </w:r>
      <w:r w:rsidR="002A6572">
        <w:rPr>
          <w:rFonts w:ascii="GHEA Grapalat" w:hAnsi="GHEA Grapalat"/>
          <w:b/>
          <w:i w:val="0"/>
          <w:lang w:val="af-ZA"/>
        </w:rPr>
        <w:t>5</w:t>
      </w:r>
      <w:r w:rsidR="00482A73" w:rsidRPr="006E0A77">
        <w:rPr>
          <w:rFonts w:ascii="GHEA Grapalat" w:hAnsi="GHEA Grapalat"/>
          <w:b/>
          <w:i w:val="0"/>
          <w:lang w:val="af-ZA"/>
        </w:rPr>
        <w:t>:</w:t>
      </w:r>
      <w:r w:rsidR="00DA18F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16022861"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DA18F9">
        <w:rPr>
          <w:rFonts w:ascii="GHEA Grapalat" w:hAnsi="GHEA Grapalat"/>
          <w:b/>
          <w:i w:val="0"/>
          <w:lang w:val="af-ZA"/>
        </w:rPr>
        <w:t>մարտի 2</w:t>
      </w:r>
      <w:r w:rsidR="005472AB">
        <w:rPr>
          <w:rFonts w:ascii="GHEA Grapalat" w:hAnsi="GHEA Grapalat"/>
          <w:b/>
          <w:i w:val="0"/>
          <w:lang w:val="af-ZA"/>
        </w:rPr>
        <w:t>6</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w:t>
      </w:r>
      <w:r w:rsidR="002A6572">
        <w:rPr>
          <w:rFonts w:ascii="GHEA Grapalat" w:hAnsi="GHEA Grapalat"/>
          <w:b/>
          <w:i w:val="0"/>
          <w:lang w:val="af-ZA"/>
        </w:rPr>
        <w:t>5</w:t>
      </w:r>
      <w:r w:rsidR="00BB5299">
        <w:rPr>
          <w:rFonts w:ascii="GHEA Grapalat" w:hAnsi="GHEA Grapalat"/>
          <w:b/>
          <w:i w:val="0"/>
          <w:lang w:val="af-ZA"/>
        </w:rPr>
        <w:t>:0</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16829944" w:rsidR="00A10BAB" w:rsidRPr="00D04CBC" w:rsidRDefault="002A6572"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ՀՀՔԿ-ԲՄԽԾՁԲ-25/22</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ծածկագրով</w:t>
      </w:r>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7DE5C514" w:rsidR="00A10BAB" w:rsidRPr="00D04CBC" w:rsidRDefault="002A6572"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2025 թվականի փետրվարի 1</w:t>
      </w:r>
      <w:r w:rsidR="006A0D73">
        <w:rPr>
          <w:rFonts w:ascii="GHEA Grapalat" w:hAnsi="GHEA Grapalat" w:cs="Sylfaen"/>
          <w:color w:val="000000"/>
          <w:sz w:val="20"/>
          <w:szCs w:val="20"/>
        </w:rPr>
        <w:t>3</w:t>
      </w:r>
      <w:r w:rsidR="00D04CBC" w:rsidRPr="00D04CBC">
        <w:rPr>
          <w:rFonts w:ascii="GHEA Grapalat" w:hAnsi="GHEA Grapalat" w:cs="Sylfaen"/>
          <w:color w:val="000000"/>
          <w:sz w:val="20"/>
          <w:szCs w:val="20"/>
        </w:rPr>
        <w:t xml:space="preserve">-ի </w:t>
      </w:r>
      <w:r w:rsidR="00A10BAB" w:rsidRPr="00D04CBC">
        <w:rPr>
          <w:rFonts w:ascii="GHEA Grapalat" w:hAnsi="GHEA Grapalat" w:cs="Sylfaen"/>
          <w:color w:val="000000"/>
          <w:sz w:val="20"/>
          <w:szCs w:val="20"/>
        </w:rPr>
        <w:t>N 1</w:t>
      </w:r>
      <w:r w:rsidR="006A0D73">
        <w:rPr>
          <w:rFonts w:ascii="GHEA Grapalat" w:hAnsi="GHEA Grapalat" w:cs="Sylfaen"/>
          <w:color w:val="000000"/>
          <w:sz w:val="20"/>
          <w:szCs w:val="20"/>
        </w:rPr>
        <w:t>.1</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1D2738EB" w:rsidR="00A10BAB" w:rsidRPr="006E0A77" w:rsidRDefault="007F4C69" w:rsidP="00B70A81">
      <w:pPr>
        <w:pStyle w:val="BodyText"/>
        <w:ind w:right="-7"/>
        <w:jc w:val="center"/>
        <w:rPr>
          <w:rFonts w:ascii="GHEA Grapalat" w:hAnsi="GHEA Grapalat"/>
          <w:bCs/>
          <w:noProof/>
          <w:lang w:val="af-ZA"/>
        </w:rPr>
      </w:pPr>
      <w:r w:rsidRPr="00143AB6">
        <w:rPr>
          <w:rFonts w:ascii="GHEA Grapalat" w:hAnsi="GHEA Grapalat"/>
          <w:noProof/>
        </w:rPr>
        <w:t xml:space="preserve">ՀՀ ԼՈՌՈՒ ՄԱՐԶԻ ԱԼԱՎԵՐԴԻ ՀԱՄԱՅՆՔԻ «ԱԼԱՎԵՐԴՈՒ ԹԻՎ 12 ՀԻՄՆԱԿԱՆ ԴՊՐՈՑ» ՊՈԱԿ-Ի </w:t>
      </w:r>
      <w:r>
        <w:rPr>
          <w:rFonts w:ascii="GHEA Grapalat" w:hAnsi="GHEA Grapalat"/>
          <w:noProof/>
        </w:rPr>
        <w:t xml:space="preserve">ԿԱՌՈՒՑՄԱՆ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1C0922A8" w:rsidR="00A10BAB" w:rsidRPr="006E0A77" w:rsidRDefault="007F4C69" w:rsidP="00BF288D">
      <w:pPr>
        <w:pStyle w:val="BodyText"/>
        <w:ind w:right="-7"/>
        <w:jc w:val="center"/>
        <w:rPr>
          <w:rFonts w:ascii="GHEA Grapalat" w:hAnsi="GHEA Grapalat"/>
          <w:b/>
          <w:bCs/>
          <w:noProof/>
          <w:sz w:val="20"/>
          <w:lang w:val="af-ZA"/>
        </w:rPr>
      </w:pPr>
      <w:r w:rsidRPr="007F4C69">
        <w:rPr>
          <w:rFonts w:ascii="GHEA Grapalat" w:hAnsi="GHEA Grapalat"/>
          <w:b/>
          <w:bCs/>
          <w:noProof/>
          <w:sz w:val="20"/>
          <w:lang w:val="af-ZA"/>
        </w:rPr>
        <w:t xml:space="preserve">ՀՀ ԼՈՌՈՒ ՄԱՐԶԻ ԱԼԱՎԵՐԴԻ ՀԱՄԱՅՆՔԻ «ԱԼԱՎԵՐԴՈՒ ԹԻՎ 12 ՀԻՄՆԱԿԱՆ ԴՊՐՈՑ» ՊՈԱԿ-Ի ԿԱՌՈՒՑՄԱՆ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19F1C666"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2A6572">
        <w:rPr>
          <w:rFonts w:ascii="GHEA Grapalat" w:hAnsi="GHEA Grapalat" w:cs="Times Armenian"/>
          <w:sz w:val="20"/>
          <w:lang w:val="af-ZA"/>
        </w:rPr>
        <w:t>ՀՀՔԿ-ԲՄԽԾՁԲ-25/22</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67F8B83B"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7F4C69" w:rsidRPr="007F4C69">
        <w:rPr>
          <w:rFonts w:ascii="GHEA Grapalat" w:hAnsi="GHEA Grapalat"/>
          <w:i w:val="0"/>
          <w:noProof/>
          <w:lang w:val="en-US"/>
        </w:rPr>
        <w:t>ՀՀ Լոռու մարզի Ալավերդի համայնքի «Ալավերդու թիվ 12 հիմնական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05B88057" w:rsidR="008A7ADF" w:rsidRPr="00E942FB" w:rsidRDefault="007F4C69"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39</w:t>
            </w:r>
            <w:r w:rsidR="00E942FB" w:rsidRPr="00E942FB">
              <w:rPr>
                <w:rFonts w:ascii="GHEA Grapalat" w:hAnsi="GHEA Grapalat" w:cs="Times Armenian"/>
                <w:b/>
                <w:sz w:val="18"/>
                <w:szCs w:val="18"/>
                <w:lang w:val="pt-BR"/>
              </w:rPr>
              <w:t xml:space="preserve"> 000 000</w:t>
            </w:r>
          </w:p>
        </w:tc>
        <w:tc>
          <w:tcPr>
            <w:tcW w:w="6806" w:type="dxa"/>
            <w:vAlign w:val="center"/>
          </w:tcPr>
          <w:p w14:paraId="3443A29D" w14:textId="62FBEF84" w:rsidR="008A7ADF" w:rsidRPr="006E0A77" w:rsidRDefault="007F4C69" w:rsidP="007F4C69">
            <w:pPr>
              <w:pStyle w:val="BodyTextIndent2"/>
              <w:spacing w:line="240" w:lineRule="auto"/>
              <w:ind w:firstLine="0"/>
              <w:jc w:val="center"/>
              <w:rPr>
                <w:rFonts w:ascii="GHEA Grapalat" w:hAnsi="GHEA Grapalat" w:cs="Times Armenian"/>
                <w:b/>
                <w:sz w:val="18"/>
                <w:szCs w:val="18"/>
                <w:lang w:val="pt-BR"/>
              </w:rPr>
            </w:pPr>
            <w:r w:rsidRPr="007F4C69">
              <w:rPr>
                <w:rFonts w:ascii="GHEA Grapalat" w:hAnsi="GHEA Grapalat" w:cs="Times Armenian"/>
                <w:b/>
                <w:sz w:val="18"/>
                <w:szCs w:val="18"/>
                <w:lang w:val="pt-BR"/>
              </w:rPr>
              <w:t xml:space="preserve">ՀՀ Լոռու մարզի Ալավերդի համայնքի «Ալավերդու թիվ 12 հիմնական դպրոց» ՊՈԱԿ-ի կառուցման </w:t>
            </w:r>
            <w:r w:rsidR="003940A9" w:rsidRPr="006E0A77">
              <w:rPr>
                <w:rFonts w:ascii="GHEA Grapalat" w:hAnsi="GHEA Grapalat" w:cs="Times Armenian"/>
                <w:b/>
                <w:sz w:val="18"/>
                <w:szCs w:val="18"/>
                <w:lang w:val="pt-BR"/>
              </w:rPr>
              <w:t xml:space="preserve">նախագծանախահաշվային փաստաթղթերի մշակման </w:t>
            </w:r>
            <w:r w:rsidR="008A7ADF"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B4788F" w:rsidRDefault="001943D7" w:rsidP="006B01EC">
      <w:pPr>
        <w:rPr>
          <w:rFonts w:ascii="GHEA Grapalat" w:hAnsi="GHEA Grapalat" w:cs="Sylfaen"/>
          <w:i/>
          <w:sz w:val="1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lastRenderedPageBreak/>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lastRenderedPageBreak/>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6E0A7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1476C62D" w:rsidR="007B04A1" w:rsidRPr="006E0A77" w:rsidRDefault="00B06EE5" w:rsidP="008F52CF">
      <w:pPr>
        <w:ind w:left="5"/>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8F52CF" w:rsidRPr="008F52CF">
        <w:rPr>
          <w:rFonts w:ascii="GHEA Grapalat" w:eastAsia="Calibri" w:hAnsi="GHEA Grapalat"/>
          <w:b/>
          <w:sz w:val="20"/>
        </w:rPr>
        <w:t>Ն</w:t>
      </w:r>
      <w:r w:rsidR="008F52CF" w:rsidRPr="008F52CF">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6E0A77">
        <w:rPr>
          <w:rFonts w:ascii="GHEA Grapalat" w:eastAsia="Calibri" w:hAnsi="GHEA Grapalat"/>
          <w:b/>
          <w:color w:val="000000" w:themeColor="text1"/>
          <w:sz w:val="20"/>
          <w:szCs w:val="20"/>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lastRenderedPageBreak/>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ջերմագազամատակարարում և </w:t>
            </w:r>
          </w:p>
          <w:p w14:paraId="4D57E4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օդափոխություն (օդափոխության, ջեռուցման և օդի լավորակման </w:t>
            </w:r>
          </w:p>
          <w:p w14:paraId="3FEFDD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էլեկտրամատակարարում </w:t>
            </w:r>
          </w:p>
          <w:p w14:paraId="0496CC1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ջրամատակարարում և </w:t>
            </w:r>
          </w:p>
          <w:p w14:paraId="351E264C"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CF41BA">
            <w:pP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կապի համակարգեր </w:t>
            </w:r>
          </w:p>
          <w:p w14:paraId="2F17D66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lastRenderedPageBreak/>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336BCD23"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lastRenderedPageBreak/>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lastRenderedPageBreak/>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53F9F1C6"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BB5299" w:rsidRPr="00BB5299">
        <w:rPr>
          <w:rFonts w:ascii="GHEA Grapalat" w:hAnsi="GHEA Grapalat" w:cs="Sylfaen"/>
          <w:b/>
          <w:szCs w:val="24"/>
          <w:lang w:val="hy-AM"/>
        </w:rPr>
        <w:t>2025 թվականի մարտի 2</w:t>
      </w:r>
      <w:r w:rsidR="005472AB">
        <w:rPr>
          <w:rFonts w:ascii="GHEA Grapalat" w:hAnsi="GHEA Grapalat" w:cs="Sylfaen"/>
          <w:b/>
          <w:szCs w:val="24"/>
          <w:lang w:val="en-US"/>
        </w:rPr>
        <w:t>6</w:t>
      </w:r>
      <w:r w:rsidR="00BB5299" w:rsidRPr="00BB5299">
        <w:rPr>
          <w:rFonts w:ascii="GHEA Grapalat" w:hAnsi="GHEA Grapalat" w:cs="Sylfaen"/>
          <w:b/>
          <w:szCs w:val="24"/>
          <w:lang w:val="hy-AM"/>
        </w:rPr>
        <w:t>-</w:t>
      </w:r>
      <w:r w:rsidR="00BB5299">
        <w:rPr>
          <w:rFonts w:ascii="GHEA Grapalat" w:hAnsi="GHEA Grapalat" w:cs="Sylfaen"/>
          <w:b/>
          <w:szCs w:val="24"/>
          <w:lang w:val="en-US"/>
        </w:rPr>
        <w:t>ը</w:t>
      </w:r>
      <w:r w:rsidR="00BB5299" w:rsidRPr="00BB5299">
        <w:rPr>
          <w:rFonts w:ascii="GHEA Grapalat" w:hAnsi="GHEA Grapalat" w:cs="Sylfaen"/>
          <w:b/>
          <w:szCs w:val="24"/>
          <w:lang w:val="hy-AM"/>
        </w:rPr>
        <w:t xml:space="preserve"> ժամը 1</w:t>
      </w:r>
      <w:r w:rsidR="00B625C6">
        <w:rPr>
          <w:rFonts w:ascii="GHEA Grapalat" w:hAnsi="GHEA Grapalat" w:cs="Sylfaen"/>
          <w:b/>
          <w:szCs w:val="24"/>
          <w:lang w:val="en-US"/>
        </w:rPr>
        <w:t>5</w:t>
      </w:r>
      <w:r w:rsidR="00BB5299" w:rsidRPr="00BB5299">
        <w:rPr>
          <w:rFonts w:ascii="GHEA Grapalat" w:hAnsi="GHEA Grapalat" w:cs="Sylfaen"/>
          <w:b/>
          <w:szCs w:val="24"/>
          <w:lang w:val="hy-AM"/>
        </w:rPr>
        <w:t>:00-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15C0301A" w:rsidR="00214ABC" w:rsidRPr="008F52CF" w:rsidRDefault="00B06A34" w:rsidP="008F52CF">
      <w:pPr>
        <w:ind w:left="5"/>
        <w:jc w:val="both"/>
        <w:rPr>
          <w:rFonts w:ascii="GHEA Grapalat" w:hAnsi="GHEA Grapalat"/>
          <w:b/>
          <w:sz w:val="20"/>
          <w:lang w:val="af-ZA"/>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214ABC">
        <w:rPr>
          <w:rFonts w:ascii="GHEA Grapalat" w:eastAsiaTheme="minorHAnsi" w:hAnsi="GHEA Grapalat" w:cstheme="minorBidi"/>
          <w:b/>
        </w:rPr>
        <w:t xml:space="preserve">   </w:t>
      </w:r>
      <w:r w:rsidR="008F52CF" w:rsidRPr="008F52CF">
        <w:rPr>
          <w:rFonts w:ascii="GHEA Grapalat" w:eastAsia="Calibri" w:hAnsi="GHEA Grapalat"/>
          <w:b/>
          <w:sz w:val="20"/>
        </w:rPr>
        <w:t>Ն</w:t>
      </w:r>
      <w:r w:rsidR="008F52CF" w:rsidRPr="008F52CF">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8F52CF" w:rsidRPr="008F52CF">
        <w:rPr>
          <w:rFonts w:ascii="GHEA Grapalat" w:hAnsi="GHEA Grapalat"/>
          <w:b/>
          <w:sz w:val="20"/>
          <w:lang w:val="af-ZA"/>
        </w:rPr>
        <w:t>:</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w:t>
      </w:r>
      <w:r w:rsidR="006D030E" w:rsidRPr="006E0A77">
        <w:rPr>
          <w:rFonts w:ascii="GHEA Grapalat" w:eastAsia="Calibri" w:hAnsi="GHEA Grapalat"/>
          <w:sz w:val="20"/>
          <w:szCs w:val="20"/>
          <w:lang w:val="hy-AM"/>
        </w:rPr>
        <w:lastRenderedPageBreak/>
        <w:t>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6E0A77">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w:t>
      </w:r>
      <w:r w:rsidRPr="006E0A77">
        <w:rPr>
          <w:rFonts w:ascii="GHEA Grapalat" w:hAnsi="GHEA Grapalat" w:cs="Sylfaen"/>
          <w:sz w:val="20"/>
          <w:lang w:val="af-ZA"/>
        </w:rPr>
        <w:lastRenderedPageBreak/>
        <w:t xml:space="preserve">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12545566"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2025 թվականի մարտի 2</w:t>
      </w:r>
      <w:r w:rsidR="005472AB">
        <w:rPr>
          <w:rFonts w:ascii="GHEA Grapalat" w:hAnsi="GHEA Grapalat" w:cs="Sylfaen"/>
          <w:b/>
          <w:lang w:val="en-US"/>
        </w:rPr>
        <w:t>6</w:t>
      </w:r>
      <w:r w:rsidR="00BB5299" w:rsidRPr="00C564FF">
        <w:rPr>
          <w:rFonts w:ascii="GHEA Grapalat" w:hAnsi="GHEA Grapalat" w:cs="Sylfaen"/>
          <w:b/>
          <w:lang w:val="ru-RU"/>
        </w:rPr>
        <w:t>-ին ժամը 1</w:t>
      </w:r>
      <w:r w:rsidR="00B625C6">
        <w:rPr>
          <w:rFonts w:ascii="GHEA Grapalat" w:hAnsi="GHEA Grapalat" w:cs="Sylfaen"/>
          <w:b/>
          <w:lang w:val="en-US"/>
        </w:rPr>
        <w:t>5</w:t>
      </w:r>
      <w:r w:rsidR="00BB5299" w:rsidRPr="00C564FF">
        <w:rPr>
          <w:rFonts w:ascii="GHEA Grapalat" w:hAnsi="GHEA Grapalat" w:cs="Sylfaen"/>
          <w:b/>
          <w:lang w:val="ru-RU"/>
        </w:rPr>
        <w:t>:00-ին։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lastRenderedPageBreak/>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lastRenderedPageBreak/>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lastRenderedPageBreak/>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lastRenderedPageBreak/>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3936E07F"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E8553B7" w14:textId="77777777" w:rsidR="00EE0B25" w:rsidRPr="006E0A77" w:rsidRDefault="00EE0B25"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lastRenderedPageBreak/>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lastRenderedPageBreak/>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2AAEA606" w14:textId="47320520" w:rsidR="00214ABC" w:rsidRPr="008F52CF" w:rsidRDefault="00214ABC" w:rsidP="008F52CF">
      <w:pPr>
        <w:ind w:left="5"/>
        <w:jc w:val="both"/>
        <w:rPr>
          <w:rFonts w:ascii="GHEA Grapalat" w:hAnsi="GHEA Grapalat"/>
          <w:b/>
          <w:sz w:val="20"/>
          <w:lang w:val="af-ZA"/>
        </w:rPr>
      </w:pPr>
      <w:r>
        <w:rPr>
          <w:rFonts w:ascii="GHEA Grapalat" w:eastAsia="Calibri" w:hAnsi="GHEA Grapalat"/>
          <w:sz w:val="20"/>
          <w:szCs w:val="20"/>
          <w:lang w:val="es-ES"/>
        </w:rPr>
        <w:t xml:space="preserve">    </w:t>
      </w:r>
      <w:r w:rsidR="00C9546D">
        <w:rPr>
          <w:rFonts w:ascii="GHEA Grapalat" w:eastAsia="Calibri" w:hAnsi="GHEA Grapalat"/>
          <w:sz w:val="20"/>
          <w:szCs w:val="20"/>
          <w:lang w:val="es-ES"/>
        </w:rPr>
        <w:t xml:space="preserve">  </w:t>
      </w:r>
      <w:r>
        <w:rPr>
          <w:rFonts w:ascii="GHEA Grapalat" w:eastAsia="Calibri" w:hAnsi="GHEA Grapalat"/>
          <w:sz w:val="20"/>
          <w:szCs w:val="20"/>
          <w:lang w:val="es-ES"/>
        </w:rPr>
        <w:t xml:space="preserve">   </w:t>
      </w:r>
      <w:r w:rsidR="008F52CF" w:rsidRPr="008F52CF">
        <w:rPr>
          <w:rFonts w:ascii="GHEA Grapalat" w:eastAsia="Calibri" w:hAnsi="GHEA Grapalat"/>
          <w:b/>
          <w:sz w:val="20"/>
        </w:rPr>
        <w:t>Ն</w:t>
      </w:r>
      <w:r w:rsidR="008F52CF" w:rsidRPr="008F52CF">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w:t>
      </w:r>
      <w:bookmarkStart w:id="6" w:name="_GoBack"/>
      <w:bookmarkEnd w:id="6"/>
      <w:r w:rsidR="008F52CF" w:rsidRPr="008F52CF">
        <w:rPr>
          <w:rFonts w:ascii="GHEA Grapalat" w:eastAsia="Calibri" w:hAnsi="GHEA Grapalat"/>
          <w:b/>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8F52CF">
        <w:rPr>
          <w:rFonts w:ascii="GHEA Grapalat" w:eastAsia="Calibri" w:hAnsi="GHEA Grapalat"/>
          <w:b/>
          <w:color w:val="000000" w:themeColor="text1"/>
          <w:sz w:val="20"/>
          <w:szCs w:val="20"/>
        </w:rPr>
        <w:t>:</w:t>
      </w:r>
    </w:p>
    <w:p w14:paraId="06050695" w14:textId="12081235" w:rsidR="007700D8" w:rsidRPr="006E0A77" w:rsidRDefault="00E05BFE" w:rsidP="00214ABC">
      <w:pPr>
        <w:pStyle w:val="NoSpacing"/>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353D237E" w:rsidR="00CF2A33" w:rsidRPr="006E0A77" w:rsidRDefault="002A6572"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ՀՀՔԿ-ԲՄԽԾՁԲ-25/22</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34B86B93"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2A6572">
        <w:rPr>
          <w:rFonts w:ascii="GHEA Grapalat" w:hAnsi="GHEA Grapalat" w:cs="Sylfaen"/>
          <w:sz w:val="20"/>
          <w:szCs w:val="20"/>
          <w:lang w:val="es-ES"/>
        </w:rPr>
        <w:t>ՀՀՔԿ-ԲՄԽԾՁԲ-25/22</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04912099"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2A6572">
        <w:rPr>
          <w:rFonts w:ascii="GHEA Grapalat" w:hAnsi="GHEA Grapalat" w:cs="Sylfaen"/>
          <w:sz w:val="20"/>
          <w:szCs w:val="20"/>
          <w:lang w:val="es-ES"/>
        </w:rPr>
        <w:t>ՀՀՔԿ-ԲՄԽԾՁԲ-25/22</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5967C5EA"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2A6572">
        <w:rPr>
          <w:rFonts w:ascii="GHEA Grapalat" w:hAnsi="GHEA Grapalat" w:cs="Sylfaen"/>
          <w:sz w:val="20"/>
          <w:szCs w:val="20"/>
          <w:lang w:val="es-ES"/>
        </w:rPr>
        <w:t>ՀՀՔԿ-ԲՄԽԾՁԲ-25/22</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5DC8E89" w:rsidR="00CF2A33" w:rsidRPr="006E0A77" w:rsidRDefault="002A6572"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ՀՀՔԿ-ԲՄԽԾՁԲ-25/22</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DB35B9"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DB35B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0E66492" w14:textId="77777777" w:rsidR="00EE0B25" w:rsidRDefault="00EE0B25">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F7960C4" w14:textId="4BE95172"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lastRenderedPageBreak/>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6E0A7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6E0A7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6E0A7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1AD0CEE" w:rsidR="00D7484B" w:rsidRDefault="00D7484B" w:rsidP="00CF2A33">
      <w:pPr>
        <w:pStyle w:val="BodyTextIndent3"/>
        <w:spacing w:line="240" w:lineRule="auto"/>
        <w:ind w:left="360" w:firstLine="0"/>
        <w:rPr>
          <w:rFonts w:ascii="GHEA Grapalat" w:hAnsi="GHEA Grapalat" w:cs="Sylfaen"/>
          <w:i/>
          <w:lang w:val="hy-AM" w:eastAsia="ru-RU"/>
        </w:rPr>
      </w:pPr>
    </w:p>
    <w:p w14:paraId="56D5E2C6" w14:textId="66699760" w:rsidR="00EE0B25" w:rsidRDefault="00EE0B25" w:rsidP="00CF2A33">
      <w:pPr>
        <w:pStyle w:val="BodyTextIndent3"/>
        <w:spacing w:line="240" w:lineRule="auto"/>
        <w:ind w:left="360" w:firstLine="0"/>
        <w:rPr>
          <w:rFonts w:ascii="GHEA Grapalat" w:hAnsi="GHEA Grapalat" w:cs="Sylfaen"/>
          <w:i/>
          <w:lang w:val="hy-AM" w:eastAsia="ru-RU"/>
        </w:rPr>
      </w:pPr>
    </w:p>
    <w:p w14:paraId="7BE128B8" w14:textId="07E41BCD" w:rsidR="00EE0B25" w:rsidRDefault="00EE0B25" w:rsidP="00CF2A33">
      <w:pPr>
        <w:pStyle w:val="BodyTextIndent3"/>
        <w:spacing w:line="240" w:lineRule="auto"/>
        <w:ind w:left="360" w:firstLine="0"/>
        <w:rPr>
          <w:rFonts w:ascii="GHEA Grapalat" w:hAnsi="GHEA Grapalat" w:cs="Sylfaen"/>
          <w:i/>
          <w:lang w:val="hy-AM" w:eastAsia="ru-RU"/>
        </w:rPr>
      </w:pPr>
    </w:p>
    <w:p w14:paraId="550B2BD0" w14:textId="289CA813" w:rsidR="00EE0B25" w:rsidRDefault="00EE0B25" w:rsidP="00CF2A33">
      <w:pPr>
        <w:pStyle w:val="BodyTextIndent3"/>
        <w:spacing w:line="240" w:lineRule="auto"/>
        <w:ind w:left="360" w:firstLine="0"/>
        <w:rPr>
          <w:rFonts w:ascii="GHEA Grapalat" w:hAnsi="GHEA Grapalat" w:cs="Sylfaen"/>
          <w:i/>
          <w:lang w:val="hy-AM" w:eastAsia="ru-RU"/>
        </w:rPr>
      </w:pPr>
    </w:p>
    <w:p w14:paraId="1CE8AEC1" w14:textId="2584F164" w:rsidR="00EE0B25" w:rsidRDefault="00EE0B25" w:rsidP="00CF2A33">
      <w:pPr>
        <w:pStyle w:val="BodyTextIndent3"/>
        <w:spacing w:line="240" w:lineRule="auto"/>
        <w:ind w:left="360" w:firstLine="0"/>
        <w:rPr>
          <w:rFonts w:ascii="GHEA Grapalat" w:hAnsi="GHEA Grapalat" w:cs="Sylfaen"/>
          <w:i/>
          <w:lang w:val="hy-AM" w:eastAsia="ru-RU"/>
        </w:rPr>
      </w:pPr>
    </w:p>
    <w:p w14:paraId="782D438B" w14:textId="7B8530DD" w:rsidR="00EE0B25" w:rsidRDefault="00EE0B25" w:rsidP="00CF2A33">
      <w:pPr>
        <w:pStyle w:val="BodyTextIndent3"/>
        <w:spacing w:line="240" w:lineRule="auto"/>
        <w:ind w:left="360" w:firstLine="0"/>
        <w:rPr>
          <w:rFonts w:ascii="GHEA Grapalat" w:hAnsi="GHEA Grapalat" w:cs="Sylfaen"/>
          <w:i/>
          <w:lang w:val="hy-AM" w:eastAsia="ru-RU"/>
        </w:rPr>
      </w:pPr>
    </w:p>
    <w:p w14:paraId="3FB09AC7" w14:textId="752E8DF2" w:rsidR="00EE0B25" w:rsidRDefault="00EE0B25" w:rsidP="00CF2A33">
      <w:pPr>
        <w:pStyle w:val="BodyTextIndent3"/>
        <w:spacing w:line="240" w:lineRule="auto"/>
        <w:ind w:left="360" w:firstLine="0"/>
        <w:rPr>
          <w:rFonts w:ascii="GHEA Grapalat" w:hAnsi="GHEA Grapalat" w:cs="Sylfaen"/>
          <w:i/>
          <w:lang w:val="hy-AM" w:eastAsia="ru-RU"/>
        </w:rPr>
      </w:pPr>
    </w:p>
    <w:p w14:paraId="16086BF6" w14:textId="5C227756" w:rsidR="00EE0B25" w:rsidRDefault="00EE0B25" w:rsidP="00CF2A33">
      <w:pPr>
        <w:pStyle w:val="BodyTextIndent3"/>
        <w:spacing w:line="240" w:lineRule="auto"/>
        <w:ind w:left="360" w:firstLine="0"/>
        <w:rPr>
          <w:rFonts w:ascii="GHEA Grapalat" w:hAnsi="GHEA Grapalat" w:cs="Sylfaen"/>
          <w:i/>
          <w:lang w:val="hy-AM" w:eastAsia="ru-RU"/>
        </w:rPr>
      </w:pPr>
    </w:p>
    <w:p w14:paraId="3148F636" w14:textId="571A3288" w:rsidR="00EE0B25" w:rsidRDefault="00EE0B25" w:rsidP="00CF2A33">
      <w:pPr>
        <w:pStyle w:val="BodyTextIndent3"/>
        <w:spacing w:line="240" w:lineRule="auto"/>
        <w:ind w:left="360" w:firstLine="0"/>
        <w:rPr>
          <w:rFonts w:ascii="GHEA Grapalat" w:hAnsi="GHEA Grapalat" w:cs="Sylfaen"/>
          <w:i/>
          <w:lang w:val="hy-AM" w:eastAsia="ru-RU"/>
        </w:rPr>
      </w:pPr>
    </w:p>
    <w:p w14:paraId="23117F19" w14:textId="7145A6F0" w:rsidR="00EE0B25" w:rsidRDefault="00EE0B25" w:rsidP="00CF2A33">
      <w:pPr>
        <w:pStyle w:val="BodyTextIndent3"/>
        <w:spacing w:line="240" w:lineRule="auto"/>
        <w:ind w:left="360" w:firstLine="0"/>
        <w:rPr>
          <w:rFonts w:ascii="GHEA Grapalat" w:hAnsi="GHEA Grapalat" w:cs="Sylfaen"/>
          <w:i/>
          <w:lang w:val="hy-AM" w:eastAsia="ru-RU"/>
        </w:rPr>
      </w:pPr>
    </w:p>
    <w:p w14:paraId="1822429F" w14:textId="756283EF" w:rsidR="00EE0B25" w:rsidRDefault="00EE0B25" w:rsidP="00CF2A33">
      <w:pPr>
        <w:pStyle w:val="BodyTextIndent3"/>
        <w:spacing w:line="240" w:lineRule="auto"/>
        <w:ind w:left="360" w:firstLine="0"/>
        <w:rPr>
          <w:rFonts w:ascii="GHEA Grapalat" w:hAnsi="GHEA Grapalat" w:cs="Sylfaen"/>
          <w:i/>
          <w:lang w:val="hy-AM" w:eastAsia="ru-RU"/>
        </w:rPr>
      </w:pPr>
    </w:p>
    <w:p w14:paraId="5F6C4E2D" w14:textId="58FFF2FB" w:rsidR="00EE0B25" w:rsidRDefault="00EE0B25" w:rsidP="00CF2A33">
      <w:pPr>
        <w:pStyle w:val="BodyTextIndent3"/>
        <w:spacing w:line="240" w:lineRule="auto"/>
        <w:ind w:left="360" w:firstLine="0"/>
        <w:rPr>
          <w:rFonts w:ascii="GHEA Grapalat" w:hAnsi="GHEA Grapalat" w:cs="Sylfaen"/>
          <w:i/>
          <w:lang w:val="hy-AM" w:eastAsia="ru-RU"/>
        </w:rPr>
      </w:pPr>
    </w:p>
    <w:p w14:paraId="6E1970D4" w14:textId="610A7990" w:rsidR="00EE0B25" w:rsidRDefault="00EE0B25" w:rsidP="00CF2A33">
      <w:pPr>
        <w:pStyle w:val="BodyTextIndent3"/>
        <w:spacing w:line="240" w:lineRule="auto"/>
        <w:ind w:left="360" w:firstLine="0"/>
        <w:rPr>
          <w:rFonts w:ascii="GHEA Grapalat" w:hAnsi="GHEA Grapalat" w:cs="Sylfaen"/>
          <w:i/>
          <w:lang w:val="hy-AM" w:eastAsia="ru-RU"/>
        </w:rPr>
      </w:pPr>
    </w:p>
    <w:p w14:paraId="69E66F96" w14:textId="4853CB5F" w:rsidR="00EE0B25" w:rsidRDefault="00EE0B25" w:rsidP="00CF2A33">
      <w:pPr>
        <w:pStyle w:val="BodyTextIndent3"/>
        <w:spacing w:line="240" w:lineRule="auto"/>
        <w:ind w:left="360" w:firstLine="0"/>
        <w:rPr>
          <w:rFonts w:ascii="GHEA Grapalat" w:hAnsi="GHEA Grapalat" w:cs="Sylfaen"/>
          <w:i/>
          <w:lang w:val="hy-AM" w:eastAsia="ru-RU"/>
        </w:rPr>
      </w:pPr>
    </w:p>
    <w:p w14:paraId="51ADDB58" w14:textId="15C4A506" w:rsidR="00EE0B25" w:rsidRDefault="00EE0B25" w:rsidP="00CF2A33">
      <w:pPr>
        <w:pStyle w:val="BodyTextIndent3"/>
        <w:spacing w:line="240" w:lineRule="auto"/>
        <w:ind w:left="360" w:firstLine="0"/>
        <w:rPr>
          <w:rFonts w:ascii="GHEA Grapalat" w:hAnsi="GHEA Grapalat" w:cs="Sylfaen"/>
          <w:i/>
          <w:lang w:val="hy-AM" w:eastAsia="ru-RU"/>
        </w:rPr>
      </w:pPr>
    </w:p>
    <w:p w14:paraId="33FB99CB" w14:textId="5647C694" w:rsidR="00EE0B25" w:rsidRDefault="00EE0B25" w:rsidP="00CF2A33">
      <w:pPr>
        <w:pStyle w:val="BodyTextIndent3"/>
        <w:spacing w:line="240" w:lineRule="auto"/>
        <w:ind w:left="360" w:firstLine="0"/>
        <w:rPr>
          <w:rFonts w:ascii="GHEA Grapalat" w:hAnsi="GHEA Grapalat" w:cs="Sylfaen"/>
          <w:i/>
          <w:lang w:val="hy-AM" w:eastAsia="ru-RU"/>
        </w:rPr>
      </w:pPr>
    </w:p>
    <w:p w14:paraId="1A9A00B2" w14:textId="211979D8" w:rsidR="00EE0B25" w:rsidRDefault="00EE0B25" w:rsidP="00CF2A33">
      <w:pPr>
        <w:pStyle w:val="BodyTextIndent3"/>
        <w:spacing w:line="240" w:lineRule="auto"/>
        <w:ind w:left="360" w:firstLine="0"/>
        <w:rPr>
          <w:rFonts w:ascii="GHEA Grapalat" w:hAnsi="GHEA Grapalat" w:cs="Sylfaen"/>
          <w:i/>
          <w:lang w:val="hy-AM" w:eastAsia="ru-RU"/>
        </w:rPr>
      </w:pPr>
    </w:p>
    <w:p w14:paraId="69640A64" w14:textId="3DEF7DA3" w:rsidR="00EE0B25" w:rsidRDefault="00EE0B25" w:rsidP="00CF2A33">
      <w:pPr>
        <w:pStyle w:val="BodyTextIndent3"/>
        <w:spacing w:line="240" w:lineRule="auto"/>
        <w:ind w:left="360" w:firstLine="0"/>
        <w:rPr>
          <w:rFonts w:ascii="GHEA Grapalat" w:hAnsi="GHEA Grapalat" w:cs="Sylfaen"/>
          <w:i/>
          <w:lang w:val="hy-AM" w:eastAsia="ru-RU"/>
        </w:rPr>
      </w:pPr>
    </w:p>
    <w:p w14:paraId="27B3B1DB" w14:textId="33BAD7A8" w:rsidR="00EE0B25" w:rsidRDefault="00EE0B25" w:rsidP="00CF2A33">
      <w:pPr>
        <w:pStyle w:val="BodyTextIndent3"/>
        <w:spacing w:line="240" w:lineRule="auto"/>
        <w:ind w:left="360" w:firstLine="0"/>
        <w:rPr>
          <w:rFonts w:ascii="GHEA Grapalat" w:hAnsi="GHEA Grapalat" w:cs="Sylfaen"/>
          <w:i/>
          <w:lang w:val="hy-AM" w:eastAsia="ru-RU"/>
        </w:rPr>
      </w:pPr>
    </w:p>
    <w:p w14:paraId="21F00B3E" w14:textId="10EC20BE" w:rsidR="00EE0B25" w:rsidRDefault="00EE0B25" w:rsidP="00CF2A33">
      <w:pPr>
        <w:pStyle w:val="BodyTextIndent3"/>
        <w:spacing w:line="240" w:lineRule="auto"/>
        <w:ind w:left="360" w:firstLine="0"/>
        <w:rPr>
          <w:rFonts w:ascii="GHEA Grapalat" w:hAnsi="GHEA Grapalat" w:cs="Sylfaen"/>
          <w:i/>
          <w:lang w:val="hy-AM" w:eastAsia="ru-RU"/>
        </w:rPr>
      </w:pPr>
    </w:p>
    <w:p w14:paraId="4DB0DCFC" w14:textId="151A7FB9" w:rsidR="00EE0B25" w:rsidRDefault="00EE0B25" w:rsidP="00CF2A33">
      <w:pPr>
        <w:pStyle w:val="BodyTextIndent3"/>
        <w:spacing w:line="240" w:lineRule="auto"/>
        <w:ind w:left="360" w:firstLine="0"/>
        <w:rPr>
          <w:rFonts w:ascii="GHEA Grapalat" w:hAnsi="GHEA Grapalat" w:cs="Sylfaen"/>
          <w:i/>
          <w:lang w:val="hy-AM" w:eastAsia="ru-RU"/>
        </w:rPr>
      </w:pPr>
    </w:p>
    <w:p w14:paraId="34A29D52" w14:textId="5D7A26B5" w:rsidR="00EE0B25" w:rsidRDefault="00EE0B25" w:rsidP="00CF2A33">
      <w:pPr>
        <w:pStyle w:val="BodyTextIndent3"/>
        <w:spacing w:line="240" w:lineRule="auto"/>
        <w:ind w:left="360" w:firstLine="0"/>
        <w:rPr>
          <w:rFonts w:ascii="GHEA Grapalat" w:hAnsi="GHEA Grapalat" w:cs="Sylfaen"/>
          <w:i/>
          <w:lang w:val="hy-AM" w:eastAsia="ru-RU"/>
        </w:rPr>
      </w:pPr>
    </w:p>
    <w:p w14:paraId="322BD861" w14:textId="77777777" w:rsidR="00EE0B25" w:rsidRPr="006E0A77" w:rsidRDefault="00EE0B25"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489850C7" w:rsidR="00CF2A33" w:rsidRPr="006E0A77" w:rsidRDefault="002A6572"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ՀՀՔԿ-ԲՄԽԾՁԲ-25/22</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742E1A16" w:rsidR="00CF2A33" w:rsidRPr="006E0A77" w:rsidRDefault="002A6572"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ՀՀՔԿ-ԲՄԽԾՁԲ-25/22</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01702424"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2A6572">
        <w:rPr>
          <w:rFonts w:ascii="GHEA Grapalat" w:hAnsi="GHEA Grapalat" w:cs="Arial"/>
          <w:sz w:val="20"/>
          <w:szCs w:val="20"/>
          <w:lang w:val="es-ES"/>
        </w:rPr>
        <w:t>ՀՀՔԿ-ԲՄԽԾՁԲ-25/22</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8"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8"/>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C90B6D2" w:rsidR="00D12B9B" w:rsidRPr="006E0A77" w:rsidRDefault="007F4C69" w:rsidP="00F741A1">
            <w:pPr>
              <w:jc w:val="center"/>
              <w:rPr>
                <w:rFonts w:ascii="GHEA Grapalat" w:hAnsi="GHEA Grapalat"/>
                <w:b/>
                <w:bCs/>
                <w:sz w:val="18"/>
                <w:lang w:val="es-ES"/>
              </w:rPr>
            </w:pPr>
            <w:r w:rsidRPr="007F4C69">
              <w:rPr>
                <w:rFonts w:ascii="GHEA Grapalat" w:hAnsi="GHEA Grapalat"/>
                <w:b/>
                <w:bCs/>
                <w:sz w:val="18"/>
                <w:lang w:val="es-ES"/>
              </w:rPr>
              <w:t xml:space="preserve">ՀՀ Լոռու մարզի Ալավերդի համայնքի «Ալավերդու թիվ 12 հիմնական դպրոց» ՊՈԱԿ-ի կառուցման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3C6CDF20" w:rsidR="004F02AD" w:rsidRDefault="004F02AD" w:rsidP="004F02AD">
      <w:pPr>
        <w:ind w:right="309"/>
        <w:jc w:val="both"/>
        <w:rPr>
          <w:rFonts w:ascii="GHEA Grapalat" w:hAnsi="GHEA Grapalat"/>
          <w:sz w:val="16"/>
          <w:szCs w:val="16"/>
          <w:lang w:val="hy-AM"/>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37B8A3D2" w14:textId="77777777" w:rsidR="002F1A51" w:rsidRPr="006E0A77" w:rsidRDefault="002F1A51" w:rsidP="004F02AD">
      <w:pPr>
        <w:ind w:right="309"/>
        <w:jc w:val="both"/>
        <w:rPr>
          <w:rFonts w:ascii="GHEA Grapalat" w:hAnsi="GHEA Grapalat"/>
          <w:bCs/>
          <w:iCs/>
          <w:sz w:val="16"/>
          <w:szCs w:val="16"/>
          <w:lang w:val="es-ES"/>
        </w:rPr>
      </w:pP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67D0F62A" w:rsidR="00E77BAA" w:rsidRPr="006E0A77" w:rsidRDefault="002A6572"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ՀՀՔԿ-ԲՄԽԾՁԲ-25/22</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67466C">
      <w:pPr>
        <w:pStyle w:val="NormalWeb"/>
        <w:numPr>
          <w:ilvl w:val="0"/>
          <w:numId w:val="16"/>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1B6BA52B"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2A6572">
        <w:rPr>
          <w:rStyle w:val="Strong"/>
          <w:rFonts w:ascii="GHEA Grapalat" w:hAnsi="GHEA Grapalat"/>
          <w:b w:val="0"/>
          <w:bCs w:val="0"/>
          <w:sz w:val="20"/>
          <w:szCs w:val="20"/>
          <w:lang w:val="hy-AM"/>
        </w:rPr>
        <w:t>ՀՀՔԿ-ԲՄԽԾՁԲ-25/22</w:t>
      </w:r>
      <w:r w:rsidR="00D75710" w:rsidRPr="003507B9">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68AC9724"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2A6572">
        <w:rPr>
          <w:rFonts w:ascii="GHEA Grapalat" w:hAnsi="GHEA Grapalat"/>
          <w:color w:val="000000"/>
          <w:sz w:val="20"/>
          <w:szCs w:val="20"/>
          <w:lang w:val="hy-AM"/>
        </w:rPr>
        <w:t>ՀՀՔԿ-ԲՄԽԾՁԲ-25/22</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6E96E947" w:rsidR="00E60FD6" w:rsidRPr="006E0A77" w:rsidRDefault="002A6572"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ՀՀՔԿ-ԲՄԽԾՁԲ-25/22</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05A927FF"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A6572">
        <w:rPr>
          <w:rStyle w:val="Strong"/>
          <w:rFonts w:ascii="GHEA Grapalat" w:hAnsi="GHEA Grapalat"/>
          <w:b w:val="0"/>
          <w:bCs w:val="0"/>
          <w:sz w:val="20"/>
          <w:szCs w:val="20"/>
          <w:lang w:val="hy-AM"/>
        </w:rPr>
        <w:t>ՀՀՔԿ-ԲՄԽԾՁԲ-25/22</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79FA9347"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A6572">
        <w:rPr>
          <w:rStyle w:val="Strong"/>
          <w:rFonts w:ascii="GHEA Grapalat" w:hAnsi="GHEA Grapalat"/>
          <w:b w:val="0"/>
          <w:bCs w:val="0"/>
          <w:sz w:val="20"/>
          <w:szCs w:val="20"/>
          <w:lang w:val="hy-AM"/>
        </w:rPr>
        <w:t>ՀՀՔԿ-ԲՄԽԾՁԲ-25/22</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6E942D3"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2A6572">
        <w:rPr>
          <w:rFonts w:ascii="GHEA Grapalat" w:hAnsi="GHEA Grapalat"/>
          <w:color w:val="000000"/>
          <w:sz w:val="20"/>
          <w:szCs w:val="20"/>
          <w:lang w:val="hy-AM"/>
        </w:rPr>
        <w:t>ՀՀՔԿ-ԲՄԽԾՁԲ-25/22</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5AC9FA53"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2A6572">
        <w:rPr>
          <w:rStyle w:val="Strong"/>
          <w:rFonts w:ascii="GHEA Grapalat" w:hAnsi="GHEA Grapalat"/>
          <w:b w:val="0"/>
          <w:bCs w:val="0"/>
          <w:sz w:val="20"/>
          <w:szCs w:val="20"/>
          <w:lang w:val="hy-AM"/>
        </w:rPr>
        <w:t>ՀՀՔԿ-ԲՄԽԾՁԲ-25/22</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1BB814D" w:rsidR="001F2D0C" w:rsidRPr="006E0A77" w:rsidRDefault="002A6572" w:rsidP="001F2D0C">
      <w:pPr>
        <w:pStyle w:val="BodyTextIndent3"/>
        <w:spacing w:line="240" w:lineRule="auto"/>
        <w:jc w:val="right"/>
        <w:rPr>
          <w:rFonts w:ascii="GHEA Grapalat" w:hAnsi="GHEA Grapalat"/>
          <w:b/>
          <w:lang w:val="es-ES"/>
        </w:rPr>
      </w:pPr>
      <w:r>
        <w:rPr>
          <w:rFonts w:ascii="GHEA Grapalat" w:hAnsi="GHEA Grapalat"/>
          <w:b/>
          <w:lang w:val="es-ES"/>
        </w:rPr>
        <w:t>ՀՀՔԿ-ԲՄԽԾՁԲ-25/22</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35612019"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2A6572">
        <w:rPr>
          <w:rFonts w:ascii="GHEA Grapalat" w:hAnsi="GHEA Grapalat" w:cs="GHEA Grapalat"/>
          <w:sz w:val="20"/>
          <w:szCs w:val="20"/>
          <w:lang w:val="pt-BR"/>
        </w:rPr>
        <w:t>ՀՀՔԿ-ԲՄԽԾՁԲ-25/22</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61EF06D5" w:rsidR="00167DE7" w:rsidRPr="006E0A77" w:rsidRDefault="002A6572"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ՀՀՔԿ-ԲՄԽԾՁԲ-25/22</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763796EF"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2A6572">
        <w:rPr>
          <w:rStyle w:val="Strong"/>
          <w:rFonts w:ascii="GHEA Grapalat" w:hAnsi="GHEA Grapalat"/>
          <w:b w:val="0"/>
          <w:bCs w:val="0"/>
          <w:sz w:val="20"/>
          <w:szCs w:val="20"/>
          <w:lang w:val="hy-AM"/>
        </w:rPr>
        <w:t>ՀՀՔԿ-ԲՄԽԾՁԲ-25/22</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FD97538"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2A6572">
        <w:rPr>
          <w:rFonts w:ascii="GHEA Grapalat" w:hAnsi="GHEA Grapalat"/>
          <w:color w:val="000000"/>
          <w:sz w:val="20"/>
          <w:szCs w:val="20"/>
          <w:lang w:val="hy-AM"/>
        </w:rPr>
        <w:t>ՀՀՔԿ-ԲՄԽԾՁԲ-25/22</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8B1889A"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2A6572">
        <w:rPr>
          <w:rFonts w:ascii="GHEA Grapalat" w:hAnsi="GHEA Grapalat"/>
          <w:color w:val="000000"/>
          <w:sz w:val="20"/>
          <w:szCs w:val="20"/>
          <w:lang w:val="hy-AM"/>
        </w:rPr>
        <w:t>ՀՀՔԿ-ԲՄԽԾՁԲ-25/22</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7848FC2A" w:rsidR="00167DE7" w:rsidRPr="006E0A77" w:rsidRDefault="002A6572"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ՀՀՔԿ-ԲՄԽԾՁԲ-25/22</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23D3901B"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2A6572">
        <w:rPr>
          <w:rFonts w:ascii="GHEA Grapalat" w:hAnsi="GHEA Grapalat" w:cs="GHEA Grapalat"/>
          <w:sz w:val="20"/>
          <w:szCs w:val="20"/>
          <w:lang w:val="pt-BR"/>
        </w:rPr>
        <w:t>ՀՀՔԿ-ԲՄԽԾՁԲ-25/22</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2F57D0AB" w:rsidR="004F1F1A" w:rsidRPr="006E0A77" w:rsidRDefault="002A6572"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ՀՀՔԿ-ԲՄԽԾՁԲ-25/22</w:t>
      </w:r>
      <w:r w:rsidR="004F1F1A" w:rsidRPr="006E0A77">
        <w:rPr>
          <w:rFonts w:ascii="GHEA Grapalat" w:hAnsi="GHEA Grapalat" w:cs="Arial"/>
          <w:b/>
          <w:lang w:val="hy-AM"/>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5A34871F"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2A6572">
        <w:rPr>
          <w:rFonts w:ascii="GHEA Grapalat" w:hAnsi="GHEA Grapalat" w:cs="Arial"/>
          <w:sz w:val="20"/>
          <w:szCs w:val="20"/>
          <w:lang w:val="hy-AM"/>
        </w:rPr>
        <w:t>ՀՀՔԿ-ԲՄԽԾՁԲ-25/22</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5F98DD4F"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2A6572">
        <w:rPr>
          <w:rFonts w:ascii="GHEA Grapalat" w:hAnsi="GHEA Grapalat" w:cs="Arial"/>
          <w:sz w:val="20"/>
          <w:szCs w:val="20"/>
          <w:lang w:val="hy-AM"/>
        </w:rPr>
        <w:t>ՀՀՔԿ-ԲՄԽԾՁԲ-25/22</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F8999B3"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2A6572">
        <w:rPr>
          <w:rFonts w:ascii="GHEA Grapalat" w:hAnsi="GHEA Grapalat" w:cs="Arial"/>
          <w:sz w:val="20"/>
          <w:szCs w:val="20"/>
          <w:lang w:val="hy-AM"/>
        </w:rPr>
        <w:t>ՀՀՔԿ-ԲՄԽԾՁԲ-25/22</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3145181C" w:rsidR="00FE5228" w:rsidRPr="006E0A77" w:rsidRDefault="002A6572"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ՀՀՔԿ-ԲՄԽԾՁԲ-25/22</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124095CA"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2A6572">
        <w:rPr>
          <w:rFonts w:ascii="GHEA Grapalat" w:hAnsi="GHEA Grapalat" w:cs="Sylfaen"/>
          <w:b/>
          <w:sz w:val="20"/>
          <w:lang w:val="hy-AM"/>
        </w:rPr>
        <w:t>ՀՀՔԿ-ԲՄԽԾՁԲ-25/22</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6EAC4F0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w:t>
      </w:r>
      <w:r w:rsidR="00FE5228" w:rsidRPr="007F4C69">
        <w:rPr>
          <w:rFonts w:ascii="GHEA Grapalat" w:hAnsi="GHEA Grapalat" w:cs="Sylfaen"/>
          <w:sz w:val="20"/>
          <w:szCs w:val="20"/>
          <w:lang w:val="hy-AM"/>
        </w:rPr>
        <w:t>ստանձնում է</w:t>
      </w:r>
      <w:r w:rsidR="00FE5228" w:rsidRPr="007F4C69">
        <w:rPr>
          <w:rFonts w:ascii="GHEA Grapalat" w:hAnsi="GHEA Grapalat" w:cs="Sylfaen"/>
          <w:b/>
          <w:sz w:val="20"/>
          <w:szCs w:val="20"/>
          <w:lang w:val="hy-AM"/>
        </w:rPr>
        <w:t xml:space="preserve"> </w:t>
      </w:r>
      <w:r w:rsidR="007F4C69" w:rsidRPr="007F4C69">
        <w:rPr>
          <w:rFonts w:ascii="GHEA Grapalat" w:hAnsi="GHEA Grapalat" w:cs="Sylfaen"/>
          <w:b/>
          <w:sz w:val="20"/>
          <w:szCs w:val="20"/>
          <w:lang w:val="hy-AM"/>
        </w:rPr>
        <w:t xml:space="preserve">ՀՀ Լոռու մարզի Ալավերդի համայնքի «Ալավերդու թիվ 12 հիմնական դպրոց» ՊՈԱԿ-ի կառուցման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417176EC" w:rsidR="00DD071A" w:rsidRDefault="00DD071A"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C0816" w14:textId="51FF115A" w:rsidR="002F1A51" w:rsidRDefault="002F1A51" w:rsidP="00174841">
      <w:pPr>
        <w:ind w:firstLine="630"/>
        <w:jc w:val="both"/>
        <w:rPr>
          <w:rFonts w:ascii="GHEA Grapalat" w:hAnsi="GHEA Grapalat"/>
          <w:sz w:val="20"/>
          <w:szCs w:val="20"/>
          <w:lang w:val="hy-AM" w:eastAsia="ru-RU"/>
        </w:rPr>
      </w:pPr>
    </w:p>
    <w:p w14:paraId="41498FF9" w14:textId="3E251AF9" w:rsidR="002F1A51" w:rsidRDefault="002F1A51" w:rsidP="00174841">
      <w:pPr>
        <w:ind w:firstLine="630"/>
        <w:jc w:val="both"/>
        <w:rPr>
          <w:rFonts w:ascii="GHEA Grapalat" w:hAnsi="GHEA Grapalat"/>
          <w:sz w:val="20"/>
          <w:szCs w:val="20"/>
          <w:lang w:val="hy-AM" w:eastAsia="ru-RU"/>
        </w:rPr>
      </w:pPr>
    </w:p>
    <w:p w14:paraId="3088A24B" w14:textId="04C6D6F0" w:rsidR="002F1A51" w:rsidRDefault="002F1A51" w:rsidP="00174841">
      <w:pPr>
        <w:ind w:firstLine="630"/>
        <w:jc w:val="both"/>
        <w:rPr>
          <w:rFonts w:ascii="GHEA Grapalat" w:hAnsi="GHEA Grapalat"/>
          <w:sz w:val="20"/>
          <w:szCs w:val="20"/>
          <w:lang w:val="hy-AM" w:eastAsia="ru-RU"/>
        </w:rPr>
      </w:pPr>
    </w:p>
    <w:p w14:paraId="5B3077CC" w14:textId="6D70B94E" w:rsidR="002F1A51" w:rsidRDefault="002F1A51" w:rsidP="00174841">
      <w:pPr>
        <w:ind w:firstLine="630"/>
        <w:jc w:val="both"/>
        <w:rPr>
          <w:rFonts w:ascii="GHEA Grapalat" w:hAnsi="GHEA Grapalat"/>
          <w:sz w:val="20"/>
          <w:szCs w:val="20"/>
          <w:lang w:val="hy-AM" w:eastAsia="ru-RU"/>
        </w:rPr>
      </w:pPr>
    </w:p>
    <w:p w14:paraId="1881CA44" w14:textId="77777777" w:rsidR="002F1A51" w:rsidRPr="006E0A77" w:rsidRDefault="002F1A51" w:rsidP="00174841">
      <w:pPr>
        <w:ind w:firstLine="630"/>
        <w:jc w:val="both"/>
        <w:rPr>
          <w:rFonts w:ascii="GHEA Grapalat" w:hAnsi="GHEA Grapalat" w:cs="Sylfaen"/>
          <w:sz w:val="20"/>
          <w:u w:val="single"/>
          <w:lang w:val="hy-AM"/>
        </w:rPr>
      </w:pP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0B499C53"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2A6572">
        <w:rPr>
          <w:rFonts w:ascii="GHEA Grapalat" w:hAnsi="GHEA Grapalat"/>
          <w:sz w:val="20"/>
          <w:szCs w:val="20"/>
          <w:lang w:val="hy-AM"/>
        </w:rPr>
        <w:t>ՀՀՔԿ-ԲՄԽԾՁԲ-25/22</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0F3B5905" w:rsidR="008B76CD" w:rsidRPr="007A19F9" w:rsidRDefault="00957359" w:rsidP="006F2465">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6F2465">
              <w:rPr>
                <w:rFonts w:ascii="GHEA Grapalat" w:hAnsi="GHEA Grapalat"/>
                <w:sz w:val="18"/>
                <w:szCs w:val="18"/>
              </w:rPr>
              <w:t>21</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69580CB1" w:rsidR="008B76CD" w:rsidRPr="00DA0F7A" w:rsidRDefault="002F1A51" w:rsidP="008B76CD">
            <w:pPr>
              <w:jc w:val="center"/>
              <w:rPr>
                <w:rFonts w:ascii="GHEA Grapalat" w:hAnsi="GHEA Grapalat"/>
                <w:color w:val="000000"/>
                <w:sz w:val="18"/>
                <w:szCs w:val="18"/>
                <w:lang w:val="hy-AM"/>
              </w:rPr>
            </w:pPr>
            <w:r w:rsidRPr="00DA0F7A">
              <w:rPr>
                <w:rFonts w:ascii="GHEA Grapalat" w:hAnsi="GHEA Grapalat"/>
                <w:color w:val="000000"/>
                <w:sz w:val="18"/>
                <w:szCs w:val="18"/>
                <w:lang w:val="hy-AM"/>
              </w:rPr>
              <w:t>ՀՀ Լոռու մարզ</w:t>
            </w:r>
            <w:r w:rsidR="00DA0F7A" w:rsidRPr="00DA0F7A">
              <w:rPr>
                <w:rFonts w:ascii="GHEA Grapalat" w:hAnsi="GHEA Grapalat"/>
                <w:color w:val="000000"/>
                <w:sz w:val="18"/>
                <w:szCs w:val="18"/>
                <w:lang w:val="hy-AM"/>
              </w:rPr>
              <w:t>, քաղաք Ալավերդի Սանահին Սարահարթ 2/26ա</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6CFAD2F2" w14:textId="651875BD" w:rsidR="003A20B4" w:rsidRPr="003A20B4" w:rsidRDefault="003A20B4" w:rsidP="00DA0F7A">
      <w:pPr>
        <w:spacing w:after="200" w:line="276" w:lineRule="auto"/>
        <w:ind w:left="-270"/>
        <w:rPr>
          <w:rFonts w:ascii="GHEA Grapalat" w:eastAsia="GHEA Grapalat" w:hAnsi="GHEA Grapalat" w:cs="GHEA Grapalat"/>
          <w:b/>
          <w:sz w:val="18"/>
          <w:szCs w:val="18"/>
        </w:rPr>
      </w:pPr>
      <w:r>
        <w:rPr>
          <w:rFonts w:ascii="GHEA Grapalat" w:eastAsia="GHEA Grapalat" w:hAnsi="GHEA Grapalat" w:cs="GHEA Grapalat"/>
          <w:b/>
          <w:sz w:val="18"/>
          <w:szCs w:val="18"/>
        </w:rPr>
        <w:t xml:space="preserve">  </w:t>
      </w:r>
      <w:r w:rsidRPr="003A20B4">
        <w:rPr>
          <w:rFonts w:ascii="GHEA Grapalat" w:eastAsia="GHEA Grapalat" w:hAnsi="GHEA Grapalat" w:cs="GHEA Grapalat"/>
          <w:b/>
          <w:sz w:val="18"/>
          <w:szCs w:val="18"/>
        </w:rPr>
        <w:t>Հասցե՝ ՀՀ Լոռու մարզ, քաղաք Ալավերդի Սանահին Սարահարթ 2/26ա</w:t>
      </w:r>
    </w:p>
    <w:tbl>
      <w:tblPr>
        <w:tblW w:w="11033" w:type="dxa"/>
        <w:tblInd w:w="-185" w:type="dxa"/>
        <w:tblCellMar>
          <w:left w:w="10" w:type="dxa"/>
          <w:right w:w="10" w:type="dxa"/>
        </w:tblCellMar>
        <w:tblLook w:val="04A0" w:firstRow="1" w:lastRow="0" w:firstColumn="1" w:lastColumn="0" w:noHBand="0" w:noVBand="1"/>
      </w:tblPr>
      <w:tblGrid>
        <w:gridCol w:w="810"/>
        <w:gridCol w:w="2639"/>
        <w:gridCol w:w="7575"/>
        <w:gridCol w:w="9"/>
      </w:tblGrid>
      <w:tr w:rsidR="001B247B" w:rsidRPr="003A20B4" w14:paraId="34B1D3C4"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7B84F9" w14:textId="08EA8C6A"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1</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A9366D" w14:textId="77777777" w:rsidR="003A20B4" w:rsidRPr="003A20B4" w:rsidRDefault="003A20B4" w:rsidP="00BE3B2C">
            <w:pPr>
              <w:rPr>
                <w:sz w:val="18"/>
                <w:szCs w:val="18"/>
              </w:rPr>
            </w:pPr>
            <w:r w:rsidRPr="003A20B4">
              <w:rPr>
                <w:rFonts w:ascii="GHEA Grapalat" w:eastAsia="GHEA Grapalat" w:hAnsi="GHEA Grapalat" w:cs="GHEA Grapalat"/>
                <w:sz w:val="18"/>
                <w:szCs w:val="18"/>
              </w:rPr>
              <w:t>Նախագծման հիմքը</w:t>
            </w:r>
          </w:p>
        </w:tc>
        <w:tc>
          <w:tcPr>
            <w:tcW w:w="75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99B1B7" w14:textId="77777777" w:rsidR="003A20B4" w:rsidRPr="003A20B4" w:rsidRDefault="003A20B4" w:rsidP="00BE3B2C">
            <w:pPr>
              <w:rPr>
                <w:rFonts w:ascii="GHEA Grapalat" w:eastAsia="GHEA Grapalat" w:hAnsi="GHEA Grapalat" w:cs="GHEA Grapalat"/>
                <w:b/>
                <w:sz w:val="18"/>
                <w:szCs w:val="18"/>
              </w:rPr>
            </w:pPr>
          </w:p>
          <w:p w14:paraId="67438335" w14:textId="77777777" w:rsidR="003A20B4" w:rsidRPr="003A20B4" w:rsidRDefault="003A20B4" w:rsidP="00BE3B2C">
            <w:pPr>
              <w:rPr>
                <w:rFonts w:ascii="GHEA Grapalat" w:eastAsia="GHEA Grapalat" w:hAnsi="GHEA Grapalat" w:cs="GHEA Grapalat"/>
                <w:b/>
                <w:sz w:val="18"/>
                <w:szCs w:val="18"/>
              </w:rPr>
            </w:pPr>
            <w:r w:rsidRPr="003A20B4">
              <w:rPr>
                <w:rFonts w:ascii="GHEA Grapalat" w:eastAsia="GHEA Grapalat" w:hAnsi="GHEA Grapalat" w:cs="GHEA Grapalat"/>
                <w:b/>
                <w:sz w:val="18"/>
                <w:szCs w:val="18"/>
              </w:rPr>
              <w:t>ՀՀ վարչապետի աշխատակազմի 3</w:t>
            </w:r>
            <w:r w:rsidRPr="003A20B4">
              <w:rPr>
                <w:rFonts w:ascii="Segoe UI Symbol" w:eastAsia="Segoe UI Symbol" w:hAnsi="Segoe UI Symbol" w:cs="Segoe UI Symbol"/>
                <w:b/>
                <w:sz w:val="18"/>
                <w:szCs w:val="18"/>
              </w:rPr>
              <w:t>․</w:t>
            </w:r>
            <w:r w:rsidRPr="003A20B4">
              <w:rPr>
                <w:rFonts w:ascii="GHEA Grapalat" w:eastAsia="GHEA Grapalat" w:hAnsi="GHEA Grapalat" w:cs="GHEA Grapalat"/>
                <w:b/>
                <w:sz w:val="18"/>
                <w:szCs w:val="18"/>
              </w:rPr>
              <w:t>01</w:t>
            </w:r>
            <w:r w:rsidRPr="003A20B4">
              <w:rPr>
                <w:rFonts w:ascii="Segoe UI Symbol" w:eastAsia="Segoe UI Symbol" w:hAnsi="Segoe UI Symbol" w:cs="Segoe UI Symbol"/>
                <w:b/>
                <w:sz w:val="18"/>
                <w:szCs w:val="18"/>
              </w:rPr>
              <w:t>․</w:t>
            </w:r>
            <w:r w:rsidRPr="003A20B4">
              <w:rPr>
                <w:rFonts w:ascii="GHEA Grapalat" w:eastAsia="GHEA Grapalat" w:hAnsi="GHEA Grapalat" w:cs="GHEA Grapalat"/>
                <w:b/>
                <w:sz w:val="18"/>
                <w:szCs w:val="18"/>
              </w:rPr>
              <w:t>2025թ</w:t>
            </w:r>
            <w:r w:rsidRPr="003A20B4">
              <w:rPr>
                <w:rFonts w:ascii="Segoe UI Symbol" w:eastAsia="Segoe UI Symbol" w:hAnsi="Segoe UI Symbol" w:cs="Segoe UI Symbol"/>
                <w:b/>
                <w:sz w:val="18"/>
                <w:szCs w:val="18"/>
              </w:rPr>
              <w:t>․</w:t>
            </w:r>
            <w:r w:rsidRPr="003A20B4">
              <w:rPr>
                <w:rFonts w:ascii="GHEA Grapalat" w:eastAsia="GHEA Grapalat" w:hAnsi="GHEA Grapalat" w:cs="GHEA Grapalat"/>
                <w:b/>
                <w:sz w:val="18"/>
                <w:szCs w:val="18"/>
              </w:rPr>
              <w:t xml:space="preserve"> </w:t>
            </w:r>
            <w:r w:rsidRPr="003A20B4">
              <w:rPr>
                <w:rFonts w:ascii="Segoe UI Symbol" w:eastAsia="Segoe UI Symbol" w:hAnsi="Segoe UI Symbol" w:cs="Segoe UI Symbol"/>
                <w:b/>
                <w:color w:val="00000A"/>
                <w:sz w:val="18"/>
                <w:szCs w:val="18"/>
              </w:rPr>
              <w:t>№</w:t>
            </w:r>
            <w:r w:rsidRPr="003A20B4">
              <w:rPr>
                <w:rFonts w:ascii="GHEA Grapalat" w:eastAsia="GHEA Grapalat" w:hAnsi="GHEA Grapalat" w:cs="GHEA Grapalat"/>
                <w:b/>
                <w:color w:val="00000A"/>
                <w:sz w:val="18"/>
                <w:szCs w:val="18"/>
              </w:rPr>
              <w:t xml:space="preserve"> /03.67/45411-2024 հանձնարարական</w:t>
            </w:r>
          </w:p>
          <w:p w14:paraId="240D7E45" w14:textId="77777777" w:rsidR="003A20B4" w:rsidRPr="003A20B4" w:rsidRDefault="003A20B4" w:rsidP="00BE3B2C">
            <w:pPr>
              <w:rPr>
                <w:sz w:val="18"/>
                <w:szCs w:val="18"/>
              </w:rPr>
            </w:pPr>
          </w:p>
        </w:tc>
      </w:tr>
      <w:tr w:rsidR="001B247B" w:rsidRPr="003A20B4" w14:paraId="2C4BAA0C"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5D09C" w14:textId="77777777" w:rsidR="003A20B4" w:rsidRPr="003A20B4" w:rsidRDefault="003A20B4" w:rsidP="001B247B">
            <w:pPr>
              <w:ind w:left="165"/>
              <w:jc w:val="center"/>
              <w:rPr>
                <w:rFonts w:ascii="Calibri" w:eastAsia="Calibri" w:hAnsi="Calibri" w:cs="Calibri"/>
                <w:sz w:val="18"/>
                <w:szCs w:val="18"/>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0B24F" w14:textId="77777777" w:rsidR="003A20B4" w:rsidRPr="003A20B4" w:rsidRDefault="003A20B4" w:rsidP="00BE3B2C">
            <w:pPr>
              <w:rPr>
                <w:sz w:val="18"/>
                <w:szCs w:val="18"/>
              </w:rPr>
            </w:pPr>
            <w:r w:rsidRPr="003A20B4">
              <w:rPr>
                <w:rFonts w:ascii="GHEA Grapalat" w:eastAsia="GHEA Grapalat" w:hAnsi="GHEA Grapalat" w:cs="GHEA Grapalat"/>
                <w:sz w:val="18"/>
                <w:szCs w:val="18"/>
              </w:rPr>
              <w:t>Պատվիրատու</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F55F09"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ՀՀ  քաղաքաշինության կոմիտե</w:t>
            </w:r>
          </w:p>
        </w:tc>
      </w:tr>
      <w:tr w:rsidR="001B247B" w:rsidRPr="003A20B4" w14:paraId="06C1CD27" w14:textId="77777777" w:rsidTr="003A20B4">
        <w:trPr>
          <w:gridAfter w:val="1"/>
          <w:wAfter w:w="9" w:type="dxa"/>
          <w:trHeight w:val="1"/>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C756AA" w14:textId="29196E50"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2</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549C77" w14:textId="77777777" w:rsidR="003A20B4" w:rsidRPr="003A20B4" w:rsidRDefault="003A20B4" w:rsidP="00BE3B2C">
            <w:pPr>
              <w:rPr>
                <w:sz w:val="18"/>
                <w:szCs w:val="18"/>
              </w:rPr>
            </w:pPr>
            <w:r w:rsidRPr="003A20B4">
              <w:rPr>
                <w:rFonts w:ascii="GHEA Grapalat" w:eastAsia="GHEA Grapalat" w:hAnsi="GHEA Grapalat" w:cs="GHEA Grapalat"/>
                <w:sz w:val="18"/>
                <w:szCs w:val="18"/>
              </w:rPr>
              <w:t>Նախագծման համար հիմք հանդիսացող փաստաթղթեր</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33981" w14:textId="77777777" w:rsidR="003A20B4" w:rsidRPr="003A20B4" w:rsidRDefault="003A20B4" w:rsidP="00BE3B2C">
            <w:pPr>
              <w:tabs>
                <w:tab w:val="left" w:pos="0"/>
                <w:tab w:val="left" w:pos="361"/>
                <w:tab w:val="left" w:pos="408"/>
                <w:tab w:val="left" w:pos="2430"/>
              </w:tabs>
              <w:rPr>
                <w:sz w:val="18"/>
                <w:szCs w:val="18"/>
              </w:rPr>
            </w:pPr>
            <w:r w:rsidRPr="003A20B4">
              <w:rPr>
                <w:rFonts w:ascii="GHEA Grapalat" w:eastAsia="GHEA Grapalat" w:hAnsi="GHEA Grapalat" w:cs="GHEA Grapalat"/>
                <w:sz w:val="18"/>
                <w:szCs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1B247B" w:rsidRPr="003A20B4" w14:paraId="0C9F6696" w14:textId="77777777" w:rsidTr="00AA6CDB">
        <w:trPr>
          <w:gridAfter w:val="1"/>
          <w:wAfter w:w="9" w:type="dxa"/>
          <w:trHeight w:val="339"/>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808FD" w14:textId="03AD885B"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3</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ADB81E" w14:textId="77777777" w:rsidR="003A20B4" w:rsidRPr="003A20B4" w:rsidRDefault="003A20B4" w:rsidP="00BE3B2C">
            <w:pPr>
              <w:rPr>
                <w:sz w:val="18"/>
                <w:szCs w:val="18"/>
              </w:rPr>
            </w:pPr>
            <w:r w:rsidRPr="003A20B4">
              <w:rPr>
                <w:rFonts w:ascii="GHEA Grapalat" w:eastAsia="GHEA Grapalat" w:hAnsi="GHEA Grapalat" w:cs="GHEA Grapalat"/>
                <w:sz w:val="18"/>
                <w:szCs w:val="18"/>
              </w:rPr>
              <w:t>Նախագծման փուլեր</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7D0116"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Տեխնիկական հետազննություն,նախնական նախագիծ և աշխատանքային նախագիծ</w:t>
            </w:r>
          </w:p>
        </w:tc>
      </w:tr>
      <w:tr w:rsidR="001B247B" w:rsidRPr="003A20B4" w14:paraId="19CFFBDF" w14:textId="77777777" w:rsidTr="003A20B4">
        <w:trPr>
          <w:gridAfter w:val="1"/>
          <w:wAfter w:w="9" w:type="dxa"/>
          <w:trHeight w:val="1"/>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2F47CE" w14:textId="3354BCE3"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4</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E29655" w14:textId="77777777" w:rsidR="003A20B4" w:rsidRPr="003A20B4" w:rsidRDefault="003A20B4" w:rsidP="00BE3B2C">
            <w:pPr>
              <w:rPr>
                <w:rFonts w:ascii="GHEA Grapalat" w:eastAsia="GHEA Grapalat" w:hAnsi="GHEA Grapalat" w:cs="GHEA Grapalat"/>
                <w:b/>
                <w:sz w:val="18"/>
                <w:szCs w:val="18"/>
              </w:rPr>
            </w:pPr>
            <w:r w:rsidRPr="003A20B4">
              <w:rPr>
                <w:rFonts w:ascii="GHEA Grapalat" w:eastAsia="GHEA Grapalat" w:hAnsi="GHEA Grapalat" w:cs="GHEA Grapalat"/>
                <w:b/>
                <w:sz w:val="18"/>
                <w:szCs w:val="18"/>
              </w:rPr>
              <w:t>Ելակետային տվյալներ</w:t>
            </w:r>
          </w:p>
          <w:p w14:paraId="29AE1552" w14:textId="77777777" w:rsidR="003A20B4" w:rsidRPr="003A20B4" w:rsidRDefault="003A20B4" w:rsidP="00BE3B2C">
            <w:pPr>
              <w:rPr>
                <w:sz w:val="18"/>
                <w:szCs w:val="18"/>
              </w:rPr>
            </w:pP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4A77C" w14:textId="77777777" w:rsidR="003A20B4" w:rsidRPr="003A20B4" w:rsidRDefault="003A20B4" w:rsidP="00BE3B2C">
            <w:pPr>
              <w:rPr>
                <w:rFonts w:ascii="GHEA Grapalat" w:eastAsia="GHEA Grapalat" w:hAnsi="GHEA Grapalat" w:cs="GHEA Grapalat"/>
                <w:color w:val="000000"/>
                <w:sz w:val="18"/>
                <w:szCs w:val="18"/>
              </w:rPr>
            </w:pPr>
            <w:r w:rsidRPr="003A20B4">
              <w:rPr>
                <w:rFonts w:ascii="GHEA Grapalat" w:eastAsia="GHEA Grapalat" w:hAnsi="GHEA Grapalat" w:cs="GHEA Grapalat"/>
                <w:sz w:val="18"/>
                <w:szCs w:val="18"/>
              </w:rPr>
              <w:t xml:space="preserve">ՀՀ Լոռու մարզի Ալավերդի համայնքի «Ալավերդու թիվ 12 հիմնական դպրոց» </w:t>
            </w:r>
            <w:r w:rsidRPr="003A20B4">
              <w:rPr>
                <w:rFonts w:ascii="GHEA Grapalat" w:eastAsia="GHEA Grapalat" w:hAnsi="GHEA Grapalat" w:cs="GHEA Grapalat"/>
                <w:color w:val="000000"/>
                <w:sz w:val="18"/>
                <w:szCs w:val="18"/>
              </w:rPr>
              <w:t>ՊՈԱԿ-ի շենքը ներառված է անշարժ գույքի նկատմամբ իրավունքի պետական գրանցման ՀՀ N 969109 վկայականում ամրագրված հողամասի սահմաններում։ Մակերեսի չափը՝ 1,5 հա։</w:t>
            </w:r>
          </w:p>
          <w:p w14:paraId="1449F879" w14:textId="77777777" w:rsidR="003A20B4" w:rsidRPr="003A20B4" w:rsidRDefault="003A20B4" w:rsidP="00BE3B2C">
            <w:pPr>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t>04</w:t>
            </w:r>
            <w:r w:rsidRPr="003A20B4">
              <w:rPr>
                <w:rFonts w:ascii="Segoe UI Symbol" w:eastAsia="Segoe UI Symbol" w:hAnsi="Segoe UI Symbol" w:cs="Segoe UI Symbol"/>
                <w:color w:val="000000"/>
                <w:sz w:val="18"/>
                <w:szCs w:val="18"/>
              </w:rPr>
              <w:t>․</w:t>
            </w:r>
            <w:r w:rsidRPr="003A20B4">
              <w:rPr>
                <w:rFonts w:ascii="GHEA Grapalat" w:eastAsia="GHEA Grapalat" w:hAnsi="GHEA Grapalat" w:cs="GHEA Grapalat"/>
                <w:color w:val="000000"/>
                <w:sz w:val="18"/>
                <w:szCs w:val="18"/>
              </w:rPr>
              <w:t>06</w:t>
            </w:r>
            <w:r w:rsidRPr="003A20B4">
              <w:rPr>
                <w:rFonts w:ascii="Segoe UI Symbol" w:eastAsia="Segoe UI Symbol" w:hAnsi="Segoe UI Symbol" w:cs="Segoe UI Symbol"/>
                <w:color w:val="000000"/>
                <w:sz w:val="18"/>
                <w:szCs w:val="18"/>
              </w:rPr>
              <w:t>․</w:t>
            </w:r>
            <w:r w:rsidRPr="003A20B4">
              <w:rPr>
                <w:rFonts w:ascii="GHEA Grapalat" w:eastAsia="GHEA Grapalat" w:hAnsi="GHEA Grapalat" w:cs="GHEA Grapalat"/>
                <w:color w:val="000000"/>
                <w:sz w:val="18"/>
                <w:szCs w:val="18"/>
              </w:rPr>
              <w:t>2015 քաղաքաշինական ծրագրերի փորձագիտական կենտրոն (ՔԾՓԿ) ԲԲԸ-ի կողմից տրվել է տեխնիկական վիճակի վերաբերյալ եզրակացություն։</w:t>
            </w:r>
          </w:p>
          <w:p w14:paraId="74CDE4D0" w14:textId="77777777" w:rsidR="003A20B4" w:rsidRPr="003A20B4" w:rsidRDefault="003A20B4" w:rsidP="00BE3B2C">
            <w:pPr>
              <w:rPr>
                <w:sz w:val="18"/>
                <w:szCs w:val="18"/>
              </w:rPr>
            </w:pPr>
            <w:r w:rsidRPr="003A20B4">
              <w:rPr>
                <w:rFonts w:ascii="GHEA Grapalat" w:eastAsia="GHEA Grapalat" w:hAnsi="GHEA Grapalat" w:cs="GHEA Grapalat"/>
                <w:color w:val="000000"/>
                <w:sz w:val="18"/>
                <w:szCs w:val="18"/>
              </w:rPr>
              <w:t xml:space="preserve">Տարածքը գտնվում է </w:t>
            </w:r>
            <w:r w:rsidRPr="003A20B4">
              <w:rPr>
                <w:rFonts w:ascii="GHEA Grapalat" w:eastAsia="GHEA Grapalat" w:hAnsi="GHEA Grapalat" w:cs="GHEA Grapalat"/>
                <w:sz w:val="18"/>
                <w:szCs w:val="18"/>
              </w:rPr>
              <w:t>ՀՀ Լոռու մարզ, քաղաք Ալավերդի Սանահին Սարահարթ 2/26ա</w:t>
            </w:r>
          </w:p>
        </w:tc>
      </w:tr>
      <w:tr w:rsidR="003A20B4" w:rsidRPr="003A20B4" w14:paraId="6AE96F51" w14:textId="77777777" w:rsidTr="003A20B4">
        <w:tc>
          <w:tcPr>
            <w:tcW w:w="1103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FE5AAC" w14:textId="77777777" w:rsidR="003A20B4" w:rsidRPr="003A20B4" w:rsidRDefault="003A20B4" w:rsidP="001B247B">
            <w:pPr>
              <w:tabs>
                <w:tab w:val="left" w:pos="0"/>
                <w:tab w:val="left" w:pos="2430"/>
              </w:tabs>
              <w:ind w:left="165"/>
              <w:rPr>
                <w:sz w:val="18"/>
                <w:szCs w:val="18"/>
              </w:rPr>
            </w:pPr>
            <w:r w:rsidRPr="003A20B4">
              <w:rPr>
                <w:rFonts w:ascii="GHEA Grapalat" w:eastAsia="GHEA Grapalat" w:hAnsi="GHEA Grapalat" w:cs="GHEA Grapalat"/>
                <w:b/>
                <w:sz w:val="18"/>
                <w:szCs w:val="18"/>
                <w:shd w:val="clear" w:color="auto" w:fill="FFFFFF"/>
              </w:rPr>
              <w:t xml:space="preserve">Նախագծերի կազմման  համար հիմք հանդիսացող գործընթացներ </w:t>
            </w:r>
          </w:p>
        </w:tc>
      </w:tr>
      <w:tr w:rsidR="001B247B" w:rsidRPr="003A20B4" w14:paraId="752F70A1" w14:textId="77777777" w:rsidTr="003A20B4">
        <w:trPr>
          <w:gridAfter w:val="1"/>
          <w:wAfter w:w="9" w:type="dxa"/>
          <w:trHeight w:val="1"/>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6079C7" w14:textId="54DF2249"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5</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2C8ACE" w14:textId="77777777" w:rsidR="003A20B4" w:rsidRPr="003A20B4" w:rsidRDefault="003A20B4" w:rsidP="00BE3B2C">
            <w:pPr>
              <w:jc w:val="both"/>
              <w:rPr>
                <w:rFonts w:ascii="GHEA Grapalat" w:eastAsia="GHEA Grapalat" w:hAnsi="GHEA Grapalat" w:cs="GHEA Grapalat"/>
                <w:sz w:val="18"/>
                <w:szCs w:val="18"/>
                <w:shd w:val="clear" w:color="auto" w:fill="FFFFFF"/>
              </w:rPr>
            </w:pPr>
            <w:r w:rsidRPr="003A20B4">
              <w:rPr>
                <w:rFonts w:ascii="GHEA Grapalat" w:eastAsia="GHEA Grapalat" w:hAnsi="GHEA Grapalat" w:cs="GHEA Grapalat"/>
                <w:sz w:val="18"/>
                <w:szCs w:val="18"/>
                <w:shd w:val="clear" w:color="auto" w:fill="FFFFFF"/>
              </w:rPr>
              <w:t>Ինժեներագեոդեզիական  հանութագրում, հողհատկացման հիմքերի ձեռքբերում</w:t>
            </w:r>
          </w:p>
          <w:p w14:paraId="6FD5CD8F" w14:textId="77777777" w:rsidR="003A20B4" w:rsidRPr="003A20B4" w:rsidRDefault="003A20B4" w:rsidP="00BE3B2C">
            <w:pPr>
              <w:rPr>
                <w:sz w:val="18"/>
                <w:szCs w:val="18"/>
              </w:rPr>
            </w:pP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3BE726" w14:textId="77777777" w:rsidR="003A20B4" w:rsidRPr="003A20B4" w:rsidRDefault="003A20B4" w:rsidP="00BE3B2C">
            <w:pPr>
              <w:jc w:val="both"/>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lastRenderedPageBreak/>
              <w:t>Իրականացնել տարածքի գեոդեզիական հանութագրում, հատակագծերի և բնորոշող կտրվածքների կազմում՝ մշակում։</w:t>
            </w:r>
          </w:p>
          <w:p w14:paraId="2D1F94EB" w14:textId="77777777" w:rsidR="003A20B4" w:rsidRPr="003A20B4" w:rsidRDefault="003A20B4" w:rsidP="00BE3B2C">
            <w:pPr>
              <w:jc w:val="both"/>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t xml:space="preserve">Ընդհանուր տարածքի գեոդեզիական հնաույթի հատակագծի համադրում սեփականության վկայականի կադաստրայի տվյալների հետ։  </w:t>
            </w:r>
          </w:p>
          <w:p w14:paraId="2FA0B571" w14:textId="77777777" w:rsidR="003A20B4" w:rsidRPr="003A20B4" w:rsidRDefault="003A20B4" w:rsidP="00BE3B2C">
            <w:pPr>
              <w:jc w:val="both"/>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35D8120" w14:textId="77777777" w:rsidR="003A20B4" w:rsidRPr="003A20B4" w:rsidRDefault="003A20B4" w:rsidP="00BE3B2C">
            <w:pPr>
              <w:jc w:val="both"/>
              <w:rPr>
                <w:sz w:val="18"/>
                <w:szCs w:val="18"/>
              </w:rPr>
            </w:pPr>
            <w:r w:rsidRPr="003A20B4">
              <w:rPr>
                <w:rFonts w:ascii="GHEA Grapalat" w:eastAsia="GHEA Grapalat" w:hAnsi="GHEA Grapalat" w:cs="GHEA Grapalat"/>
                <w:color w:val="000000"/>
                <w:sz w:val="18"/>
                <w:szCs w:val="18"/>
              </w:rPr>
              <w:t xml:space="preserve">Ամրագրել և ներկայացնել հենանիշերի (репер) ցուցակ </w:t>
            </w:r>
          </w:p>
        </w:tc>
      </w:tr>
      <w:tr w:rsidR="001B247B" w:rsidRPr="003A20B4" w14:paraId="55019561" w14:textId="77777777" w:rsidTr="003A20B4">
        <w:trPr>
          <w:gridAfter w:val="1"/>
          <w:wAfter w:w="9" w:type="dxa"/>
          <w:trHeight w:val="1"/>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00BFAF" w14:textId="0F3331D9"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lastRenderedPageBreak/>
              <w:t>6</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C66555" w14:textId="77777777" w:rsidR="003A20B4" w:rsidRPr="003A20B4" w:rsidRDefault="003A20B4" w:rsidP="00BE3B2C">
            <w:pPr>
              <w:rPr>
                <w:sz w:val="18"/>
                <w:szCs w:val="18"/>
              </w:rPr>
            </w:pPr>
            <w:r w:rsidRPr="003A20B4">
              <w:rPr>
                <w:rFonts w:ascii="GHEA Grapalat" w:eastAsia="GHEA Grapalat" w:hAnsi="GHEA Grapalat" w:cs="GHEA Grapalat"/>
                <w:sz w:val="18"/>
                <w:szCs w:val="18"/>
              </w:rPr>
              <w:t>Ինժեներաերկրաբանական և հիդրոերկրաբանական հետազոտություն</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2A2FAA" w14:textId="77777777" w:rsidR="003A20B4" w:rsidRPr="003A20B4" w:rsidRDefault="003A20B4" w:rsidP="00BE3B2C">
            <w:pPr>
              <w:jc w:val="both"/>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72737907" w14:textId="77777777" w:rsidR="003A20B4" w:rsidRPr="003A20B4" w:rsidRDefault="003A20B4" w:rsidP="00BE3B2C">
            <w:pPr>
              <w:jc w:val="both"/>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t xml:space="preserve"> լաբորատոր փորձարկման արդյունքների որոշել գրունտների տեսակները, ինչպես նաև դրանց մշակման կարգերը։</w:t>
            </w:r>
          </w:p>
          <w:p w14:paraId="52F6ED70" w14:textId="77777777" w:rsidR="003A20B4" w:rsidRPr="003A20B4" w:rsidRDefault="003A20B4" w:rsidP="00BE3B2C">
            <w:pPr>
              <w:jc w:val="both"/>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65FFD11B" w14:textId="77777777" w:rsidR="003A20B4" w:rsidRPr="003A20B4" w:rsidRDefault="003A20B4" w:rsidP="00BE3B2C">
            <w:pPr>
              <w:jc w:val="both"/>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t>Հորատահանուկի (керн) համար ապահովել պահպանում, նմուշների համար նախատեսված արկղերով մինչև հիմքի աշխատանքների ավարտ։</w:t>
            </w:r>
          </w:p>
          <w:p w14:paraId="2205D679" w14:textId="77777777" w:rsidR="003A20B4" w:rsidRPr="003A20B4" w:rsidRDefault="003A20B4" w:rsidP="00BE3B2C">
            <w:pPr>
              <w:jc w:val="both"/>
              <w:rPr>
                <w:sz w:val="18"/>
                <w:szCs w:val="18"/>
              </w:rPr>
            </w:pPr>
            <w:r w:rsidRPr="003A20B4">
              <w:rPr>
                <w:rFonts w:ascii="GHEA Grapalat" w:eastAsia="GHEA Grapalat" w:hAnsi="GHEA Grapalat" w:cs="GHEA Grapalat"/>
                <w:color w:val="000000"/>
                <w:sz w:val="18"/>
                <w:szCs w:val="18"/>
              </w:rPr>
              <w:t>Գրունտային ջրերի վերաբերյալ տեղեկատվության հավաքագրում։</w:t>
            </w:r>
          </w:p>
        </w:tc>
      </w:tr>
      <w:tr w:rsidR="001B247B" w:rsidRPr="003A20B4" w14:paraId="76EBC255" w14:textId="77777777" w:rsidTr="003A20B4">
        <w:trPr>
          <w:gridAfter w:val="1"/>
          <w:wAfter w:w="9" w:type="dxa"/>
          <w:trHeight w:val="1"/>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CC97A2" w14:textId="3A0C17D1"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7</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E20330" w14:textId="77777777" w:rsidR="003A20B4" w:rsidRPr="003A20B4" w:rsidRDefault="003A20B4" w:rsidP="00BE3B2C">
            <w:pPr>
              <w:rPr>
                <w:sz w:val="18"/>
                <w:szCs w:val="18"/>
              </w:rPr>
            </w:pPr>
            <w:r w:rsidRPr="003A20B4">
              <w:rPr>
                <w:rFonts w:ascii="GHEA Grapalat" w:eastAsia="GHEA Grapalat" w:hAnsi="GHEA Grapalat" w:cs="GHEA Grapalat"/>
                <w:sz w:val="18"/>
                <w:szCs w:val="18"/>
              </w:rPr>
              <w:t>Ինժեներական հաղորդակցուղիների ուսումնասիրություն</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A534E9" w14:textId="3BC9345A" w:rsidR="003A20B4" w:rsidRPr="00FD774D" w:rsidRDefault="003A20B4" w:rsidP="00BE3B2C">
            <w:pPr>
              <w:rPr>
                <w:rFonts w:ascii="GHEA Grapalat" w:eastAsia="GHEA Grapalat" w:hAnsi="GHEA Grapalat" w:cs="GHEA Grapalat"/>
                <w:color w:val="000000"/>
                <w:sz w:val="18"/>
                <w:szCs w:val="18"/>
              </w:rPr>
            </w:pPr>
            <w:r w:rsidRPr="003A20B4">
              <w:rPr>
                <w:rFonts w:ascii="GHEA Grapalat" w:eastAsia="GHEA Grapalat" w:hAnsi="GHEA Grapalat" w:cs="GHEA Grapalat"/>
                <w:color w:val="000000"/>
                <w:sz w:val="18"/>
                <w:szCs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1B247B" w:rsidRPr="003A20B4" w14:paraId="1AAC3A78"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8B221A" w14:textId="7CFA796D"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8</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A81696" w14:textId="77777777" w:rsidR="003A20B4" w:rsidRPr="003A20B4" w:rsidRDefault="003A20B4" w:rsidP="00BE3B2C">
            <w:pPr>
              <w:rPr>
                <w:sz w:val="18"/>
                <w:szCs w:val="18"/>
              </w:rPr>
            </w:pPr>
            <w:r w:rsidRPr="003A20B4">
              <w:rPr>
                <w:rFonts w:ascii="GHEA Grapalat" w:eastAsia="GHEA Grapalat" w:hAnsi="GHEA Grapalat" w:cs="GHEA Grapalat"/>
                <w:sz w:val="18"/>
                <w:szCs w:val="18"/>
              </w:rPr>
              <w:t>Ոլորտային (շահագրգիռ) մարմինների եզրակացություններ</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B6847" w14:textId="266F78F3" w:rsidR="003A20B4" w:rsidRPr="00FD774D" w:rsidRDefault="003A20B4" w:rsidP="00BE3B2C">
            <w:pPr>
              <w:rPr>
                <w:rFonts w:ascii="GHEA Grapalat" w:eastAsia="GHEA Grapalat" w:hAnsi="GHEA Grapalat" w:cs="GHEA Grapalat"/>
                <w:sz w:val="18"/>
                <w:szCs w:val="18"/>
              </w:rPr>
            </w:pPr>
            <w:r w:rsidRPr="003A20B4">
              <w:rPr>
                <w:rFonts w:ascii="GHEA Grapalat" w:eastAsia="GHEA Grapalat" w:hAnsi="GHEA Grapalat" w:cs="GHEA Grapalat"/>
                <w:sz w:val="18"/>
                <w:szCs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3A20B4" w:rsidRPr="003A20B4" w14:paraId="0244E2CF"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4BDCCB" w14:textId="78D73955"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9</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62315C" w14:textId="77777777" w:rsidR="003A20B4" w:rsidRPr="003A20B4" w:rsidRDefault="003A20B4" w:rsidP="00BE3B2C">
            <w:pPr>
              <w:rPr>
                <w:sz w:val="18"/>
                <w:szCs w:val="18"/>
              </w:rPr>
            </w:pPr>
            <w:r w:rsidRPr="003A20B4">
              <w:rPr>
                <w:rFonts w:ascii="GHEA Grapalat" w:eastAsia="GHEA Grapalat" w:hAnsi="GHEA Grapalat" w:cs="GHEA Grapalat"/>
                <w:sz w:val="18"/>
                <w:szCs w:val="18"/>
              </w:rPr>
              <w:t>Կառույցի բնութագիրը և նախագծային պահանջներ</w:t>
            </w:r>
          </w:p>
        </w:tc>
        <w:tc>
          <w:tcPr>
            <w:tcW w:w="75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0C798E" w14:textId="77777777" w:rsidR="003A20B4" w:rsidRPr="003A20B4" w:rsidRDefault="003A20B4" w:rsidP="00BE3B2C">
            <w:pPr>
              <w:jc w:val="both"/>
              <w:rPr>
                <w:rFonts w:ascii="GHEA Grapalat" w:eastAsia="GHEA Grapalat" w:hAnsi="GHEA Grapalat" w:cs="GHEA Grapalat"/>
                <w:sz w:val="18"/>
                <w:szCs w:val="18"/>
              </w:rPr>
            </w:pPr>
          </w:p>
          <w:p w14:paraId="109FFBFA" w14:textId="77777777" w:rsidR="003A20B4" w:rsidRPr="003A20B4" w:rsidRDefault="003A20B4" w:rsidP="0067466C">
            <w:pPr>
              <w:numPr>
                <w:ilvl w:val="0"/>
                <w:numId w:val="17"/>
              </w:numPr>
              <w:ind w:left="1068"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Նախատեսվում է մշակել «Ալավերդու թիվ 12 հիմնական դպրոց» ՊՈԱԿ-ի դպրոցի մասնաշենքի նախագիծ՝ 650 աշակերտի համար երկաթբետոնե կոնստրուկտիվ լուծումներով, նոր մասնաշենքի կամ մասնաշենքերի նախագծանախահաշվային փաստաթղթեր</w:t>
            </w:r>
          </w:p>
          <w:p w14:paraId="649272EC" w14:textId="77777777" w:rsidR="003A20B4" w:rsidRPr="003A20B4" w:rsidRDefault="003A20B4" w:rsidP="0067466C">
            <w:pPr>
              <w:numPr>
                <w:ilvl w:val="0"/>
                <w:numId w:val="17"/>
              </w:numPr>
              <w:ind w:left="1068"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614FB50E" w14:textId="77777777" w:rsidR="003A20B4" w:rsidRPr="003A20B4" w:rsidRDefault="003A20B4" w:rsidP="00BE3B2C">
            <w:pPr>
              <w:ind w:left="406"/>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Նախատեսել՝</w:t>
            </w:r>
          </w:p>
          <w:p w14:paraId="49E1B473"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72D47BDD"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5CA0B030"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1B9418A7"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շենքը պետք է ապահովված լինի տարբեր ՏՏ համակարգերով և գործիքներով (ինտերնետ, ներքին մոնիթորինգ, անվտանգության սարքավորումներ),</w:t>
            </w:r>
          </w:p>
          <w:p w14:paraId="1B8271C6"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shd w:val="clear" w:color="auto" w:fill="FFFFFF"/>
              </w:rPr>
            </w:pPr>
            <w:r w:rsidRPr="003A20B4">
              <w:rPr>
                <w:rFonts w:ascii="GHEA Grapalat" w:eastAsia="GHEA Grapalat" w:hAnsi="GHEA Grapalat" w:cs="GHEA Grapalat"/>
                <w:sz w:val="18"/>
                <w:szCs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3A20B4">
              <w:rPr>
                <w:rFonts w:ascii="GHEA Grapalat" w:eastAsia="GHEA Grapalat" w:hAnsi="GHEA Grapalat" w:cs="GHEA Grapalat"/>
                <w:b/>
                <w:sz w:val="18"/>
                <w:szCs w:val="18"/>
                <w:shd w:val="clear" w:color="auto" w:fill="FFFFFF"/>
              </w:rPr>
              <w:t xml:space="preserve">համապատասխան ինվենտարով, </w:t>
            </w:r>
            <w:r w:rsidRPr="003A20B4">
              <w:rPr>
                <w:rFonts w:ascii="GHEA Grapalat" w:eastAsia="GHEA Grapalat" w:hAnsi="GHEA Grapalat" w:cs="GHEA Grapalat"/>
                <w:sz w:val="18"/>
                <w:szCs w:val="18"/>
                <w:shd w:val="clear" w:color="auto" w:fill="FFFFFF"/>
              </w:rPr>
              <w:t xml:space="preserve">բազրիքներ, լրացուցիչ լուսավորություն, </w:t>
            </w:r>
            <w:r w:rsidRPr="003A20B4">
              <w:rPr>
                <w:rFonts w:ascii="GHEA Grapalat" w:eastAsia="GHEA Grapalat" w:hAnsi="GHEA Grapalat" w:cs="GHEA Grapalat"/>
                <w:b/>
                <w:sz w:val="18"/>
                <w:szCs w:val="18"/>
                <w:shd w:val="clear" w:color="auto" w:fill="FFFFFF"/>
              </w:rPr>
              <w:t xml:space="preserve">համապատասխան հիմնավորմամբ վերելակ կամ վերհան սարքի անհրաժեշտություն։ </w:t>
            </w:r>
          </w:p>
          <w:p w14:paraId="765367C2"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shd w:val="clear" w:color="auto" w:fill="FFFFFF"/>
              </w:rPr>
            </w:pPr>
            <w:r w:rsidRPr="003A20B4">
              <w:rPr>
                <w:rFonts w:ascii="GHEA Grapalat" w:eastAsia="GHEA Grapalat" w:hAnsi="GHEA Grapalat" w:cs="GHEA Grapalat"/>
                <w:sz w:val="18"/>
                <w:szCs w:val="18"/>
                <w:shd w:val="clear" w:color="auto" w:fill="FFFFFF"/>
              </w:rPr>
              <w:t xml:space="preserve">Նախագծում կաթսայատուն նախատեսելու դեպքում՝ արտադրական վտանգավոր օբյեկտների նախագծային փաստաթղթերի տեխնիկական </w:t>
            </w:r>
            <w:r w:rsidRPr="003A20B4">
              <w:rPr>
                <w:rFonts w:ascii="GHEA Grapalat" w:eastAsia="GHEA Grapalat" w:hAnsi="GHEA Grapalat" w:cs="GHEA Grapalat"/>
                <w:sz w:val="18"/>
                <w:szCs w:val="18"/>
                <w:shd w:val="clear" w:color="auto" w:fill="FFFFFF"/>
              </w:rPr>
              <w:lastRenderedPageBreak/>
              <w:t>անվտանգության փորձաքննության եզրակացությունների ձեռքբերում</w:t>
            </w:r>
            <w:r w:rsidRPr="003A20B4">
              <w:rPr>
                <w:rFonts w:ascii="GHEA Grapalat" w:eastAsia="GHEA Grapalat" w:hAnsi="GHEA Grapalat" w:cs="GHEA Grapalat"/>
                <w:b/>
                <w:sz w:val="18"/>
                <w:szCs w:val="18"/>
                <w:shd w:val="clear" w:color="auto" w:fill="FFFFFF"/>
              </w:rPr>
              <w:t xml:space="preserve"> նախագծողի կողմից։</w:t>
            </w:r>
          </w:p>
          <w:p w14:paraId="78C06B78"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08E7CD50"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3FBC2D23"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11C5E99" w14:textId="77777777" w:rsidR="003A20B4" w:rsidRPr="003A20B4" w:rsidRDefault="003A20B4" w:rsidP="0067466C">
            <w:pPr>
              <w:numPr>
                <w:ilvl w:val="0"/>
                <w:numId w:val="18"/>
              </w:numPr>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865E6FB" w14:textId="77777777" w:rsidR="003A20B4" w:rsidRPr="003A20B4" w:rsidRDefault="003A20B4" w:rsidP="0067466C">
            <w:pPr>
              <w:numPr>
                <w:ilvl w:val="0"/>
                <w:numId w:val="18"/>
              </w:numPr>
              <w:spacing w:after="200" w:line="276" w:lineRule="auto"/>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85AE507" w14:textId="77777777" w:rsidR="003A20B4" w:rsidRPr="003A20B4" w:rsidRDefault="003A20B4" w:rsidP="0067466C">
            <w:pPr>
              <w:numPr>
                <w:ilvl w:val="0"/>
                <w:numId w:val="18"/>
              </w:numPr>
              <w:spacing w:after="200" w:line="276" w:lineRule="auto"/>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2112014" w14:textId="77777777" w:rsidR="003A20B4" w:rsidRPr="003A20B4" w:rsidRDefault="003A20B4" w:rsidP="0067466C">
            <w:pPr>
              <w:numPr>
                <w:ilvl w:val="0"/>
                <w:numId w:val="18"/>
              </w:numPr>
              <w:spacing w:after="200" w:line="276" w:lineRule="auto"/>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6084D45" w14:textId="77777777" w:rsidR="003A20B4" w:rsidRPr="003A20B4" w:rsidRDefault="003A20B4" w:rsidP="0067466C">
            <w:pPr>
              <w:numPr>
                <w:ilvl w:val="0"/>
                <w:numId w:val="18"/>
              </w:numPr>
              <w:spacing w:after="200" w:line="276" w:lineRule="auto"/>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Մանրամասն կահավորման նախագիծ (կահավորանքի մանրամասն բնութագրերով և մոդելավորմամբ, որը պետք է ներառված լինի նախահաշվում)</w:t>
            </w:r>
          </w:p>
          <w:p w14:paraId="67893E23" w14:textId="77777777" w:rsidR="003A20B4" w:rsidRPr="003A20B4" w:rsidRDefault="003A20B4" w:rsidP="0067466C">
            <w:pPr>
              <w:numPr>
                <w:ilvl w:val="0"/>
                <w:numId w:val="18"/>
              </w:numPr>
              <w:spacing w:after="200" w:line="276" w:lineRule="auto"/>
              <w:ind w:left="1065"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Շրջակա միջավայրի վրա ազդեցության գնահատման (ՇՄԱԳ) եզրակացության ձեռքբերում (դրա անհրաժեշտության դեպքում):</w:t>
            </w:r>
          </w:p>
          <w:p w14:paraId="1721AF0A" w14:textId="77777777" w:rsidR="003A20B4" w:rsidRPr="003A20B4" w:rsidRDefault="003A20B4" w:rsidP="0067466C">
            <w:pPr>
              <w:numPr>
                <w:ilvl w:val="0"/>
                <w:numId w:val="18"/>
              </w:numPr>
              <w:ind w:left="1065" w:hanging="360"/>
              <w:jc w:val="both"/>
              <w:rPr>
                <w:sz w:val="18"/>
                <w:szCs w:val="18"/>
              </w:rPr>
            </w:pPr>
            <w:r w:rsidRPr="003A20B4">
              <w:rPr>
                <w:rFonts w:ascii="GHEA Grapalat" w:eastAsia="GHEA Grapalat" w:hAnsi="GHEA Grapalat" w:cs="GHEA Grapalat"/>
                <w:sz w:val="18"/>
                <w:szCs w:val="18"/>
              </w:rPr>
              <w:t>Ըստ անհրաժեշտության իրականացնել նախագծանախահաշվային փաստաթղթերի լրամշակում</w:t>
            </w:r>
          </w:p>
        </w:tc>
      </w:tr>
      <w:tr w:rsidR="001B247B" w:rsidRPr="003A20B4" w14:paraId="2FA3BDCF"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BDE050" w14:textId="12602330"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lastRenderedPageBreak/>
              <w:t>10</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5330FC" w14:textId="77777777" w:rsidR="003A20B4" w:rsidRPr="003A20B4" w:rsidRDefault="003A20B4" w:rsidP="00BE3B2C">
            <w:pPr>
              <w:rPr>
                <w:sz w:val="18"/>
                <w:szCs w:val="18"/>
              </w:rPr>
            </w:pPr>
            <w:r w:rsidRPr="003A20B4">
              <w:rPr>
                <w:rFonts w:ascii="GHEA Grapalat" w:eastAsia="GHEA Grapalat" w:hAnsi="GHEA Grapalat" w:cs="GHEA Grapalat"/>
                <w:b/>
                <w:sz w:val="18"/>
                <w:szCs w:val="18"/>
              </w:rPr>
              <w:t>Նախագծման հիմնավորում և նորմատիվային պահանջներ</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8B0ED0" w14:textId="77777777" w:rsidR="003A20B4" w:rsidRPr="003A20B4" w:rsidRDefault="003A20B4" w:rsidP="00BE3B2C">
            <w:pPr>
              <w:spacing w:line="276" w:lineRule="auto"/>
              <w:ind w:left="348" w:hanging="142"/>
              <w:jc w:val="both"/>
              <w:rPr>
                <w:rFonts w:ascii="GHEA Grapalat" w:eastAsia="GHEA Grapalat" w:hAnsi="GHEA Grapalat" w:cs="GHEA Grapalat"/>
                <w:b/>
                <w:sz w:val="18"/>
                <w:szCs w:val="18"/>
                <w:shd w:val="clear" w:color="auto" w:fill="FFFFFF"/>
              </w:rPr>
            </w:pPr>
            <w:r w:rsidRPr="003A20B4">
              <w:rPr>
                <w:rFonts w:ascii="GHEA Grapalat" w:eastAsia="GHEA Grapalat" w:hAnsi="GHEA Grapalat" w:cs="GHEA Grapalat"/>
                <w:b/>
                <w:sz w:val="18"/>
                <w:szCs w:val="18"/>
                <w:shd w:val="clear" w:color="auto" w:fill="FFFFFF"/>
              </w:rPr>
              <w:t>Նախագծի մշակում ըստ նորմատիվային պահանջների՝</w:t>
            </w:r>
          </w:p>
          <w:p w14:paraId="05C3FE2F" w14:textId="77777777" w:rsidR="003A20B4" w:rsidRPr="003A20B4" w:rsidRDefault="003A20B4" w:rsidP="0067466C">
            <w:pPr>
              <w:numPr>
                <w:ilvl w:val="0"/>
                <w:numId w:val="19"/>
              </w:numPr>
              <w:ind w:left="720" w:right="-18"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«Քաղաքաշինության մասին» օրենք</w:t>
            </w:r>
          </w:p>
          <w:p w14:paraId="4AFB0287" w14:textId="77777777" w:rsidR="003A20B4" w:rsidRPr="003A20B4" w:rsidRDefault="003A20B4" w:rsidP="0067466C">
            <w:pPr>
              <w:numPr>
                <w:ilvl w:val="0"/>
                <w:numId w:val="19"/>
              </w:numPr>
              <w:tabs>
                <w:tab w:val="left" w:pos="252"/>
                <w:tab w:val="left" w:pos="466"/>
              </w:tabs>
              <w:ind w:left="720" w:right="-18"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«Հաշմանդամություն ունեցող անձանց իրավունքների մասին» օրենք</w:t>
            </w:r>
          </w:p>
          <w:p w14:paraId="1A9CCA64" w14:textId="77777777" w:rsidR="003A20B4" w:rsidRPr="003A20B4" w:rsidRDefault="003A20B4" w:rsidP="0067466C">
            <w:pPr>
              <w:numPr>
                <w:ilvl w:val="0"/>
                <w:numId w:val="19"/>
              </w:numPr>
              <w:tabs>
                <w:tab w:val="left" w:pos="252"/>
                <w:tab w:val="left" w:pos="466"/>
              </w:tabs>
              <w:ind w:left="720" w:right="-18"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«Շրջակա միջավայրի վրա ազդեցության գնահատման և փորձաքննության մասին» օրենք</w:t>
            </w:r>
          </w:p>
          <w:p w14:paraId="0C0D0D89" w14:textId="77777777" w:rsidR="003A20B4" w:rsidRPr="003A20B4" w:rsidRDefault="003A20B4" w:rsidP="0067466C">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3A20B4">
              <w:rPr>
                <w:rFonts w:ascii="GHEA Grapalat" w:eastAsia="GHEA Grapalat" w:hAnsi="GHEA Grapalat" w:cs="GHEA Grapalat"/>
                <w:b/>
                <w:sz w:val="18"/>
                <w:szCs w:val="18"/>
              </w:rPr>
              <w:t>ՀՀ քաղաքաշինության կոմիտեի նախագահի 2023 թվականի մայիսի 22-ի</w:t>
            </w:r>
            <w:r w:rsidRPr="003A20B4">
              <w:rPr>
                <w:rFonts w:ascii="GHEA Grapalat" w:eastAsia="GHEA Grapalat" w:hAnsi="GHEA Grapalat" w:cs="GHEA Grapalat"/>
                <w:sz w:val="18"/>
                <w:szCs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w:t>
            </w:r>
            <w:r w:rsidRPr="003A20B4">
              <w:rPr>
                <w:rFonts w:ascii="GHEA Grapalat" w:eastAsia="GHEA Grapalat" w:hAnsi="GHEA Grapalat" w:cs="GHEA Grapalat"/>
                <w:sz w:val="18"/>
                <w:szCs w:val="18"/>
              </w:rPr>
              <w:lastRenderedPageBreak/>
              <w:t xml:space="preserve">հոկտեմբերի 14-ի N 263-Ն հրամանն ուժը կորցրած ճանաչելու մասին» </w:t>
            </w:r>
            <w:r w:rsidRPr="003A20B4">
              <w:rPr>
                <w:rFonts w:ascii="GHEA Grapalat" w:eastAsia="GHEA Grapalat" w:hAnsi="GHEA Grapalat" w:cs="GHEA Grapalat"/>
                <w:b/>
                <w:sz w:val="18"/>
                <w:szCs w:val="18"/>
              </w:rPr>
              <w:t>N 04-Ն հրաման</w:t>
            </w:r>
            <w:r w:rsidRPr="003A20B4">
              <w:rPr>
                <w:rFonts w:ascii="GHEA Grapalat" w:eastAsia="GHEA Grapalat" w:hAnsi="GHEA Grapalat" w:cs="GHEA Grapalat"/>
                <w:sz w:val="18"/>
                <w:szCs w:val="18"/>
              </w:rPr>
              <w:t>,</w:t>
            </w:r>
          </w:p>
          <w:p w14:paraId="6BCD04E1" w14:textId="77777777" w:rsidR="003A20B4" w:rsidRPr="003A20B4" w:rsidRDefault="003A20B4" w:rsidP="0067466C">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3A20B4">
              <w:rPr>
                <w:rFonts w:ascii="GHEA Grapalat" w:eastAsia="GHEA Grapalat" w:hAnsi="GHEA Grapalat" w:cs="GHEA Grapalat"/>
                <w:b/>
                <w:sz w:val="18"/>
                <w:szCs w:val="18"/>
              </w:rPr>
              <w:t xml:space="preserve">ՀՀ քաղաքաշինության նախարարի 2003 թվականի մայիսի 13-ի </w:t>
            </w:r>
            <w:r w:rsidRPr="003A20B4">
              <w:rPr>
                <w:rFonts w:ascii="GHEA Grapalat" w:eastAsia="GHEA Grapalat" w:hAnsi="GHEA Grapalat" w:cs="GHEA Grapalat"/>
                <w:sz w:val="18"/>
                <w:szCs w:val="18"/>
              </w:rPr>
              <w:t>«</w:t>
            </w:r>
            <w:r w:rsidRPr="003A20B4">
              <w:rPr>
                <w:rFonts w:ascii="GHEA Grapalat" w:eastAsia="GHEA Grapalat" w:hAnsi="GHEA Grapalat" w:cs="GHEA Grapalat"/>
                <w:b/>
                <w:sz w:val="18"/>
                <w:szCs w:val="18"/>
                <w:shd w:val="clear" w:color="auto" w:fill="FFFFFF"/>
              </w:rPr>
              <w:t>ՀՀՇՆ IV-11.03-03-02 (ՄՍՆ 2.02-05-2000) </w:t>
            </w:r>
            <w:r w:rsidRPr="003A20B4">
              <w:rPr>
                <w:rFonts w:ascii="GHEA Grapalat" w:eastAsia="GHEA Grapalat" w:hAnsi="GHEA Grapalat" w:cs="GHEA Grapalat"/>
                <w:b/>
                <w:sz w:val="18"/>
                <w:szCs w:val="18"/>
              </w:rPr>
              <w:t xml:space="preserve"> </w:t>
            </w:r>
            <w:r w:rsidRPr="003A20B4">
              <w:rPr>
                <w:rFonts w:ascii="GHEA Grapalat" w:eastAsia="GHEA Grapalat" w:hAnsi="GHEA Grapalat" w:cs="GHEA Grapalat"/>
                <w:b/>
                <w:sz w:val="18"/>
                <w:szCs w:val="18"/>
                <w:shd w:val="clear" w:color="auto" w:fill="FFFFFF"/>
              </w:rPr>
              <w:t> «Ավտոկայանատեղեր» շինարարական նորմերը հաստատելու մասին</w:t>
            </w:r>
            <w:r w:rsidRPr="003A20B4">
              <w:rPr>
                <w:rFonts w:ascii="GHEA Grapalat" w:eastAsia="GHEA Grapalat" w:hAnsi="GHEA Grapalat" w:cs="GHEA Grapalat"/>
                <w:sz w:val="18"/>
                <w:szCs w:val="18"/>
              </w:rPr>
              <w:t xml:space="preserve">» </w:t>
            </w:r>
            <w:r w:rsidRPr="003A20B4">
              <w:rPr>
                <w:rFonts w:ascii="GHEA Grapalat" w:eastAsia="GHEA Grapalat" w:hAnsi="GHEA Grapalat" w:cs="GHEA Grapalat"/>
                <w:b/>
                <w:sz w:val="18"/>
                <w:szCs w:val="18"/>
              </w:rPr>
              <w:t>N 28-Ն հրաման</w:t>
            </w:r>
          </w:p>
          <w:p w14:paraId="334109D9" w14:textId="77777777" w:rsidR="003A20B4" w:rsidRPr="003A20B4" w:rsidRDefault="003A20B4" w:rsidP="0067466C">
            <w:pPr>
              <w:numPr>
                <w:ilvl w:val="0"/>
                <w:numId w:val="19"/>
              </w:numPr>
              <w:tabs>
                <w:tab w:val="left" w:pos="252"/>
              </w:tabs>
              <w:ind w:left="720" w:right="-18"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ՀՀ քաղաքաշինության կոմիտեի նախագահի 2022 թվականի հունիսի 21-ի</w:t>
            </w:r>
            <w:r w:rsidRPr="003A20B4">
              <w:rPr>
                <w:rFonts w:ascii="GHEA Grapalat" w:eastAsia="GHEA Grapalat" w:hAnsi="GHEA Grapalat" w:cs="GHEA Grapalat"/>
                <w:sz w:val="18"/>
                <w:szCs w:val="18"/>
              </w:rPr>
              <w:t xml:space="preserve">  «</w:t>
            </w:r>
            <w:r w:rsidRPr="003A20B4">
              <w:rPr>
                <w:rFonts w:ascii="GHEA Grapalat" w:eastAsia="GHEA Grapalat" w:hAnsi="GHEA Grapalat" w:cs="GHEA Grapalat"/>
                <w:color w:val="000000"/>
                <w:sz w:val="18"/>
                <w:szCs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3A20B4">
              <w:rPr>
                <w:rFonts w:ascii="GHEA Grapalat" w:eastAsia="GHEA Grapalat" w:hAnsi="GHEA Grapalat" w:cs="GHEA Grapalat"/>
                <w:sz w:val="18"/>
                <w:szCs w:val="18"/>
              </w:rPr>
              <w:t>»</w:t>
            </w:r>
            <w:r w:rsidRPr="003A20B4">
              <w:rPr>
                <w:rFonts w:ascii="GHEA Grapalat" w:eastAsia="GHEA Grapalat" w:hAnsi="GHEA Grapalat" w:cs="GHEA Grapalat"/>
                <w:b/>
                <w:sz w:val="18"/>
                <w:szCs w:val="18"/>
              </w:rPr>
              <w:t xml:space="preserve"> N 12-Ն հրաման,</w:t>
            </w:r>
          </w:p>
          <w:p w14:paraId="6123A910" w14:textId="77777777" w:rsidR="003A20B4" w:rsidRPr="003A20B4" w:rsidRDefault="003A20B4" w:rsidP="0067466C">
            <w:pPr>
              <w:numPr>
                <w:ilvl w:val="0"/>
                <w:numId w:val="19"/>
              </w:numPr>
              <w:tabs>
                <w:tab w:val="left" w:pos="252"/>
                <w:tab w:val="left" w:pos="466"/>
              </w:tabs>
              <w:spacing w:line="276" w:lineRule="auto"/>
              <w:ind w:left="720" w:right="-18" w:hanging="360"/>
              <w:rPr>
                <w:rFonts w:ascii="GHEA Grapalat" w:eastAsia="GHEA Grapalat" w:hAnsi="GHEA Grapalat" w:cs="GHEA Grapalat"/>
                <w:b/>
                <w:sz w:val="18"/>
                <w:szCs w:val="18"/>
                <w:shd w:val="clear" w:color="auto" w:fill="FFFFFF"/>
              </w:rPr>
            </w:pPr>
            <w:r w:rsidRPr="003A20B4">
              <w:rPr>
                <w:rFonts w:ascii="GHEA Grapalat" w:eastAsia="GHEA Grapalat" w:hAnsi="GHEA Grapalat" w:cs="GHEA Grapalat"/>
                <w:b/>
                <w:sz w:val="18"/>
                <w:szCs w:val="18"/>
                <w:shd w:val="clear" w:color="auto" w:fill="FFFFFF"/>
              </w:rPr>
              <w:t>ՀՀ քաղաքաշինության կոմիտեի նախագահի պարտականությունները կատարողի 2020 թվականի դեկտեմբերի 28-ի</w:t>
            </w:r>
            <w:r w:rsidRPr="003A20B4">
              <w:rPr>
                <w:rFonts w:ascii="GHEA Grapalat" w:eastAsia="GHEA Grapalat" w:hAnsi="GHEA Grapalat" w:cs="GHEA Grapalat"/>
                <w:sz w:val="18"/>
                <w:szCs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3A20B4">
              <w:rPr>
                <w:rFonts w:ascii="GHEA Grapalat" w:eastAsia="GHEA Grapalat" w:hAnsi="GHEA Grapalat" w:cs="GHEA Grapalat"/>
                <w:b/>
                <w:sz w:val="18"/>
                <w:szCs w:val="18"/>
                <w:shd w:val="clear" w:color="auto" w:fill="FFFFFF"/>
              </w:rPr>
              <w:t xml:space="preserve"> N 102-Ն հրաման,</w:t>
            </w:r>
          </w:p>
          <w:p w14:paraId="3019C5D9" w14:textId="77777777" w:rsidR="003A20B4" w:rsidRPr="003A20B4" w:rsidRDefault="003A20B4" w:rsidP="0067466C">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3A20B4">
              <w:rPr>
                <w:rFonts w:ascii="GHEA Grapalat" w:eastAsia="GHEA Grapalat" w:hAnsi="GHEA Grapalat" w:cs="GHEA Grapalat"/>
                <w:b/>
                <w:color w:val="000000"/>
                <w:sz w:val="18"/>
                <w:szCs w:val="18"/>
                <w:shd w:val="clear" w:color="auto" w:fill="FFFFFF"/>
              </w:rPr>
              <w:t>ՀՀ քաղաքաշինության կոմիտեի նախագահի  պարտականությունները կատարողի  2020 թվականի դեկտեմբերի 10-ի</w:t>
            </w:r>
            <w:r w:rsidRPr="003A20B4">
              <w:rPr>
                <w:rFonts w:ascii="GHEA Grapalat" w:eastAsia="GHEA Grapalat" w:hAnsi="GHEA Grapalat" w:cs="GHEA Grapalat"/>
                <w:color w:val="000000"/>
                <w:sz w:val="18"/>
                <w:szCs w:val="18"/>
                <w:shd w:val="clear" w:color="auto" w:fill="FFFFFF"/>
              </w:rPr>
              <w:t xml:space="preserve">  ՀՀՇՆ 31-03-«Հասարակական շենքեր և շինություններ» Հայաստանի Հանրապետության շինարարական նորմերը </w:t>
            </w:r>
            <w:r w:rsidRPr="003A20B4">
              <w:rPr>
                <w:rFonts w:ascii="GHEA Grapalat" w:eastAsia="GHEA Grapalat" w:hAnsi="GHEA Grapalat" w:cs="GHEA Grapalat"/>
                <w:sz w:val="18"/>
                <w:szCs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3A20B4">
              <w:rPr>
                <w:rFonts w:ascii="GHEA Grapalat" w:eastAsia="GHEA Grapalat" w:hAnsi="GHEA Grapalat" w:cs="GHEA Grapalat"/>
                <w:b/>
                <w:sz w:val="18"/>
                <w:szCs w:val="18"/>
              </w:rPr>
              <w:t>N 95-Ն հրաման,</w:t>
            </w:r>
          </w:p>
          <w:p w14:paraId="67C7D30C" w14:textId="77777777" w:rsidR="003A20B4" w:rsidRPr="003A20B4" w:rsidRDefault="003A20B4" w:rsidP="0067466C">
            <w:pPr>
              <w:numPr>
                <w:ilvl w:val="0"/>
                <w:numId w:val="19"/>
              </w:numPr>
              <w:tabs>
                <w:tab w:val="left" w:pos="252"/>
                <w:tab w:val="left" w:pos="541"/>
              </w:tabs>
              <w:ind w:left="720" w:right="-18"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ՀՀ քաղաքաշինության նախարարի 2006 թվականի նոյեմբերի 10-ի</w:t>
            </w:r>
            <w:r w:rsidRPr="003A20B4">
              <w:rPr>
                <w:rFonts w:ascii="GHEA Grapalat" w:eastAsia="GHEA Grapalat" w:hAnsi="GHEA Grapalat" w:cs="GHEA Grapalat"/>
                <w:sz w:val="18"/>
                <w:szCs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3A20B4">
              <w:rPr>
                <w:rFonts w:ascii="GHEA Grapalat" w:eastAsia="GHEA Grapalat" w:hAnsi="GHEA Grapalat" w:cs="GHEA Grapalat"/>
                <w:b/>
                <w:sz w:val="18"/>
                <w:szCs w:val="18"/>
              </w:rPr>
              <w:t>N 253-Ն հրաման</w:t>
            </w:r>
            <w:r w:rsidRPr="003A20B4">
              <w:rPr>
                <w:rFonts w:ascii="GHEA Grapalat" w:eastAsia="GHEA Grapalat" w:hAnsi="GHEA Grapalat" w:cs="GHEA Grapalat"/>
                <w:sz w:val="18"/>
                <w:szCs w:val="18"/>
              </w:rPr>
              <w:t>,</w:t>
            </w:r>
          </w:p>
          <w:p w14:paraId="77F85C8E" w14:textId="77777777" w:rsidR="003A20B4" w:rsidRPr="003A20B4" w:rsidRDefault="003A20B4" w:rsidP="0067466C">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3A20B4">
              <w:rPr>
                <w:rFonts w:ascii="GHEA Grapalat" w:eastAsia="GHEA Grapalat" w:hAnsi="GHEA Grapalat" w:cs="GHEA Grapalat"/>
                <w:b/>
                <w:sz w:val="18"/>
                <w:szCs w:val="18"/>
                <w:shd w:val="clear" w:color="auto" w:fill="FFFFFF"/>
              </w:rPr>
              <w:t>ՀՀ կառավարությանն առընթեր քաղաքաշինության պետական կոմիտեի նախագահի</w:t>
            </w:r>
            <w:r w:rsidRPr="003A20B4">
              <w:rPr>
                <w:rFonts w:ascii="GHEA Grapalat" w:eastAsia="GHEA Grapalat" w:hAnsi="GHEA Grapalat" w:cs="GHEA Grapalat"/>
                <w:sz w:val="18"/>
                <w:szCs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3A20B4">
              <w:rPr>
                <w:rFonts w:ascii="GHEA Grapalat" w:eastAsia="GHEA Grapalat" w:hAnsi="GHEA Grapalat" w:cs="GHEA Grapalat"/>
                <w:b/>
                <w:sz w:val="18"/>
                <w:szCs w:val="18"/>
                <w:shd w:val="clear" w:color="auto" w:fill="FFFFFF"/>
              </w:rPr>
              <w:t xml:space="preserve"> N 56-Ն հրաման,</w:t>
            </w:r>
          </w:p>
          <w:p w14:paraId="0E03B4B1" w14:textId="77777777" w:rsidR="003A20B4" w:rsidRPr="003A20B4" w:rsidRDefault="003A20B4" w:rsidP="0067466C">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3A20B4">
              <w:rPr>
                <w:rFonts w:ascii="GHEA Grapalat" w:eastAsia="GHEA Grapalat" w:hAnsi="GHEA Grapalat" w:cs="GHEA Grapalat"/>
                <w:b/>
                <w:sz w:val="18"/>
                <w:szCs w:val="18"/>
                <w:shd w:val="clear" w:color="auto" w:fill="FFFFFF"/>
              </w:rPr>
              <w:t>ՀՀ քաղաքաշինության նախարարի 2004 թվականի օգոստոսի 4-ի</w:t>
            </w:r>
            <w:r w:rsidRPr="003A20B4">
              <w:rPr>
                <w:rFonts w:ascii="GHEA Grapalat" w:eastAsia="GHEA Grapalat" w:hAnsi="GHEA Grapalat" w:cs="GHEA Grapalat"/>
                <w:sz w:val="18"/>
                <w:szCs w:val="18"/>
                <w:shd w:val="clear" w:color="auto" w:fill="FFFFFF"/>
              </w:rPr>
              <w:t xml:space="preserve"> «ՀՀՇՆ IV-12.02.01-04 «Ջեռուցում, օդափոխում և օդի լավորակում» շինարարական նորմերը հաստատելու մասին»</w:t>
            </w:r>
            <w:r w:rsidRPr="003A20B4">
              <w:rPr>
                <w:rFonts w:ascii="GHEA Grapalat" w:eastAsia="GHEA Grapalat" w:hAnsi="GHEA Grapalat" w:cs="GHEA Grapalat"/>
                <w:b/>
                <w:sz w:val="18"/>
                <w:szCs w:val="18"/>
                <w:shd w:val="clear" w:color="auto" w:fill="FFFFFF"/>
              </w:rPr>
              <w:t xml:space="preserve"> N 83-Ն հրաման,</w:t>
            </w:r>
          </w:p>
          <w:p w14:paraId="3F379C94" w14:textId="77777777" w:rsidR="003A20B4" w:rsidRPr="003A20B4" w:rsidRDefault="003A20B4" w:rsidP="0067466C">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3A20B4">
              <w:rPr>
                <w:rFonts w:ascii="GHEA Grapalat" w:eastAsia="GHEA Grapalat" w:hAnsi="GHEA Grapalat" w:cs="GHEA Grapalat"/>
                <w:b/>
                <w:sz w:val="18"/>
                <w:szCs w:val="18"/>
                <w:shd w:val="clear" w:color="auto" w:fill="FFFFFF"/>
              </w:rPr>
              <w:t>ՀՀ քաղաքաշինության նախարարի 2014 թվականի մարտի 17-ի</w:t>
            </w:r>
            <w:r w:rsidRPr="003A20B4">
              <w:rPr>
                <w:rFonts w:ascii="GHEA Grapalat" w:eastAsia="GHEA Grapalat" w:hAnsi="GHEA Grapalat" w:cs="GHEA Grapalat"/>
                <w:sz w:val="18"/>
                <w:szCs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3A20B4">
              <w:rPr>
                <w:rFonts w:ascii="GHEA Grapalat" w:eastAsia="GHEA Grapalat" w:hAnsi="GHEA Grapalat" w:cs="GHEA Grapalat"/>
                <w:b/>
                <w:sz w:val="18"/>
                <w:szCs w:val="18"/>
                <w:shd w:val="clear" w:color="auto" w:fill="FFFFFF"/>
              </w:rPr>
              <w:t>N 78-Ն հրաման</w:t>
            </w:r>
          </w:p>
          <w:p w14:paraId="537EAF08" w14:textId="77777777" w:rsidR="003A20B4" w:rsidRPr="003A20B4" w:rsidRDefault="003A20B4" w:rsidP="0067466C">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3A20B4">
              <w:rPr>
                <w:rFonts w:ascii="GHEA Grapalat" w:eastAsia="GHEA Grapalat" w:hAnsi="GHEA Grapalat" w:cs="GHEA Grapalat"/>
                <w:b/>
                <w:sz w:val="18"/>
                <w:szCs w:val="18"/>
                <w:shd w:val="clear" w:color="auto" w:fill="FFFFFF"/>
              </w:rPr>
              <w:t>ՀՀ քաղաքաշինության նախարարի 2014 թվականի մարտի 17-ի</w:t>
            </w:r>
            <w:r w:rsidRPr="003A20B4">
              <w:rPr>
                <w:rFonts w:ascii="GHEA Grapalat" w:eastAsia="GHEA Grapalat" w:hAnsi="GHEA Grapalat" w:cs="GHEA Grapalat"/>
                <w:sz w:val="18"/>
                <w:szCs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3A20B4">
              <w:rPr>
                <w:rFonts w:ascii="GHEA Grapalat" w:eastAsia="GHEA Grapalat" w:hAnsi="GHEA Grapalat" w:cs="GHEA Grapalat"/>
                <w:b/>
                <w:sz w:val="18"/>
                <w:szCs w:val="18"/>
                <w:shd w:val="clear" w:color="auto" w:fill="FFFFFF"/>
              </w:rPr>
              <w:t>N 80-Ն հրաման,</w:t>
            </w:r>
          </w:p>
          <w:p w14:paraId="3E0DBADF" w14:textId="77777777" w:rsidR="003A20B4" w:rsidRPr="003A20B4" w:rsidRDefault="003A20B4" w:rsidP="0067466C">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3A20B4">
              <w:rPr>
                <w:rFonts w:ascii="GHEA Grapalat" w:eastAsia="GHEA Grapalat" w:hAnsi="GHEA Grapalat" w:cs="GHEA Grapalat"/>
                <w:b/>
                <w:sz w:val="18"/>
                <w:szCs w:val="18"/>
                <w:shd w:val="clear" w:color="auto" w:fill="FFFFFF"/>
              </w:rPr>
              <w:t>ՀՀ քաղաքաշինության կոմիտեի նախագահի  պարտականությունները կատարողի 2020 թվականի դեկտեմբերի 28-ի</w:t>
            </w:r>
            <w:r w:rsidRPr="003A20B4">
              <w:rPr>
                <w:rFonts w:ascii="GHEA Grapalat" w:eastAsia="GHEA Grapalat" w:hAnsi="GHEA Grapalat" w:cs="GHEA Grapalat"/>
                <w:sz w:val="18"/>
                <w:szCs w:val="18"/>
                <w:shd w:val="clear" w:color="auto" w:fill="FFFFFF"/>
              </w:rPr>
              <w:t xml:space="preserve"> </w:t>
            </w:r>
            <w:r w:rsidRPr="003A20B4">
              <w:rPr>
                <w:rFonts w:ascii="GHEA Grapalat" w:eastAsia="GHEA Grapalat" w:hAnsi="GHEA Grapalat" w:cs="GHEA Grapalat"/>
                <w:color w:val="000000"/>
                <w:sz w:val="18"/>
                <w:szCs w:val="18"/>
                <w:shd w:val="clear" w:color="auto" w:fill="FFFFFF"/>
              </w:rPr>
              <w:t xml:space="preserve">ՀՀՇՆ 40-01.02-«Ջրամատակարարում. Արտաքին ցանցեր և կառուցվածքներ» Հայաստանի Հանրապետության շինարարական նորմերը </w:t>
            </w:r>
            <w:r w:rsidRPr="003A20B4">
              <w:rPr>
                <w:rFonts w:ascii="GHEA Grapalat" w:eastAsia="GHEA Grapalat" w:hAnsi="GHEA Grapalat" w:cs="GHEA Grapalat"/>
                <w:sz w:val="18"/>
                <w:szCs w:val="18"/>
                <w:shd w:val="clear" w:color="auto" w:fill="FFFFFF"/>
              </w:rPr>
              <w:t xml:space="preserve"> հաստատելու և ՀՀ քաղաքաշինության նախարարի 01.10.2001թ  N 82 հրամանում փոփոխություն կատարելու մասին</w:t>
            </w:r>
            <w:r w:rsidRPr="003A20B4">
              <w:rPr>
                <w:rFonts w:ascii="GHEA Grapalat" w:eastAsia="GHEA Grapalat" w:hAnsi="GHEA Grapalat" w:cs="GHEA Grapalat"/>
                <w:color w:val="000000"/>
                <w:sz w:val="18"/>
                <w:szCs w:val="18"/>
                <w:shd w:val="clear" w:color="auto" w:fill="FFFFFF"/>
              </w:rPr>
              <w:t>»</w:t>
            </w:r>
            <w:r w:rsidRPr="003A20B4">
              <w:rPr>
                <w:rFonts w:ascii="GHEA Grapalat" w:eastAsia="GHEA Grapalat" w:hAnsi="GHEA Grapalat" w:cs="GHEA Grapalat"/>
                <w:b/>
                <w:sz w:val="18"/>
                <w:szCs w:val="18"/>
                <w:shd w:val="clear" w:color="auto" w:fill="FFFFFF"/>
              </w:rPr>
              <w:t xml:space="preserve"> N 103-Ն հրաման,</w:t>
            </w:r>
          </w:p>
          <w:p w14:paraId="2FC6C53E" w14:textId="77777777" w:rsidR="003A20B4" w:rsidRPr="003A20B4" w:rsidRDefault="003A20B4" w:rsidP="0067466C">
            <w:pPr>
              <w:numPr>
                <w:ilvl w:val="0"/>
                <w:numId w:val="19"/>
              </w:numPr>
              <w:tabs>
                <w:tab w:val="left" w:pos="252"/>
                <w:tab w:val="left" w:pos="466"/>
              </w:tabs>
              <w:spacing w:line="276" w:lineRule="auto"/>
              <w:ind w:left="720" w:right="-18"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 xml:space="preserve">ՀՀ կառավարության 2014 թվականի դեկտեմբերի 25-ի </w:t>
            </w:r>
            <w:r w:rsidRPr="003A20B4">
              <w:rPr>
                <w:rFonts w:ascii="GHEA Grapalat" w:eastAsia="GHEA Grapalat" w:hAnsi="GHEA Grapalat" w:cs="GHEA Grapalat"/>
                <w:sz w:val="18"/>
                <w:szCs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3A20B4">
              <w:rPr>
                <w:rFonts w:ascii="GHEA Grapalat" w:eastAsia="GHEA Grapalat" w:hAnsi="GHEA Grapalat" w:cs="GHEA Grapalat"/>
                <w:b/>
                <w:sz w:val="18"/>
                <w:szCs w:val="18"/>
              </w:rPr>
              <w:t>N 1504-Ն որոշում</w:t>
            </w:r>
            <w:r w:rsidRPr="003A20B4">
              <w:rPr>
                <w:rFonts w:ascii="GHEA Grapalat" w:eastAsia="GHEA Grapalat" w:hAnsi="GHEA Grapalat" w:cs="GHEA Grapalat"/>
                <w:sz w:val="18"/>
                <w:szCs w:val="18"/>
              </w:rPr>
              <w:t>,</w:t>
            </w:r>
          </w:p>
          <w:p w14:paraId="7789B941" w14:textId="77777777" w:rsidR="003A20B4" w:rsidRPr="003A20B4" w:rsidRDefault="003A20B4" w:rsidP="0067466C">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ՀՀ կառավարության 2017 թվականի մայիսի 4-ի</w:t>
            </w:r>
            <w:r w:rsidRPr="003A20B4">
              <w:rPr>
                <w:rFonts w:ascii="GHEA Grapalat" w:eastAsia="GHEA Grapalat" w:hAnsi="GHEA Grapalat" w:cs="GHEA Grapalat"/>
                <w:sz w:val="18"/>
                <w:szCs w:val="18"/>
              </w:rPr>
              <w:t xml:space="preserve"> «Գնումների գործընթացի կազմակերպման կարգը հաստատելու և ՀՀ կառավարության 2011 թվականի </w:t>
            </w:r>
            <w:r w:rsidRPr="003A20B4">
              <w:rPr>
                <w:rFonts w:ascii="GHEA Grapalat" w:eastAsia="GHEA Grapalat" w:hAnsi="GHEA Grapalat" w:cs="GHEA Grapalat"/>
                <w:sz w:val="18"/>
                <w:szCs w:val="18"/>
              </w:rPr>
              <w:lastRenderedPageBreak/>
              <w:t xml:space="preserve">փետրվարի 10-ի N 168-Ն որոշումը ուժը կորցրած ճանաչելու մասին» </w:t>
            </w:r>
            <w:r w:rsidRPr="003A20B4">
              <w:rPr>
                <w:rFonts w:ascii="GHEA Grapalat" w:eastAsia="GHEA Grapalat" w:hAnsi="GHEA Grapalat" w:cs="GHEA Grapalat"/>
                <w:b/>
                <w:sz w:val="18"/>
                <w:szCs w:val="18"/>
              </w:rPr>
              <w:t>N 526-Ն</w:t>
            </w:r>
            <w:r w:rsidRPr="003A20B4">
              <w:rPr>
                <w:rFonts w:ascii="GHEA Grapalat" w:eastAsia="GHEA Grapalat" w:hAnsi="GHEA Grapalat" w:cs="GHEA Grapalat"/>
                <w:sz w:val="18"/>
                <w:szCs w:val="18"/>
              </w:rPr>
              <w:t xml:space="preserve"> որոշուման Կարգի 33-րդ կետի 10-րդ ենթակետի պահանջներ</w:t>
            </w:r>
          </w:p>
          <w:p w14:paraId="7994FBBB" w14:textId="77777777" w:rsidR="003A20B4" w:rsidRPr="003A20B4" w:rsidRDefault="003A20B4" w:rsidP="0067466C">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ՀՀ կառավարության 2015 թվականի մարտի 19-ի</w:t>
            </w:r>
            <w:r w:rsidRPr="003A20B4">
              <w:rPr>
                <w:rFonts w:ascii="GHEA Grapalat" w:eastAsia="GHEA Grapalat" w:hAnsi="GHEA Grapalat" w:cs="GHEA Grapalat"/>
                <w:sz w:val="18"/>
                <w:szCs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A20B4">
              <w:rPr>
                <w:rFonts w:ascii="GHEA Grapalat" w:eastAsia="GHEA Grapalat" w:hAnsi="GHEA Grapalat" w:cs="GHEA Grapalat"/>
                <w:b/>
                <w:sz w:val="18"/>
                <w:szCs w:val="18"/>
              </w:rPr>
              <w:t>N596-Ն որոշում</w:t>
            </w:r>
          </w:p>
          <w:p w14:paraId="638A1E5B" w14:textId="77777777" w:rsidR="003A20B4" w:rsidRPr="003A20B4" w:rsidRDefault="003A20B4" w:rsidP="0067466C">
            <w:pPr>
              <w:numPr>
                <w:ilvl w:val="0"/>
                <w:numId w:val="19"/>
              </w:numPr>
              <w:tabs>
                <w:tab w:val="left" w:pos="252"/>
                <w:tab w:val="left" w:pos="481"/>
              </w:tabs>
              <w:spacing w:line="276" w:lineRule="auto"/>
              <w:ind w:left="720" w:right="-18" w:hanging="360"/>
              <w:rPr>
                <w:rFonts w:ascii="GHEA Grapalat" w:eastAsia="GHEA Grapalat" w:hAnsi="GHEA Grapalat" w:cs="GHEA Grapalat"/>
                <w:b/>
                <w:sz w:val="18"/>
                <w:szCs w:val="18"/>
              </w:rPr>
            </w:pPr>
            <w:r w:rsidRPr="003A20B4">
              <w:rPr>
                <w:rFonts w:ascii="GHEA Grapalat" w:eastAsia="GHEA Grapalat" w:hAnsi="GHEA Grapalat" w:cs="GHEA Grapalat"/>
                <w:b/>
                <w:sz w:val="18"/>
                <w:szCs w:val="18"/>
              </w:rPr>
              <w:t>ՀՀ կառավարության 13.12.2007թ</w:t>
            </w:r>
            <w:r w:rsidRPr="003A20B4">
              <w:rPr>
                <w:rFonts w:ascii="GHEA Grapalat" w:eastAsia="GHEA Grapalat" w:hAnsi="GHEA Grapalat" w:cs="GHEA Grapalat"/>
                <w:sz w:val="18"/>
                <w:szCs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3A20B4">
              <w:rPr>
                <w:rFonts w:ascii="GHEA Grapalat" w:eastAsia="GHEA Grapalat" w:hAnsi="GHEA Grapalat" w:cs="GHEA Grapalat"/>
                <w:b/>
                <w:sz w:val="18"/>
                <w:szCs w:val="18"/>
              </w:rPr>
              <w:t>N 1490-Ն որոշում</w:t>
            </w:r>
            <w:r w:rsidRPr="003A20B4">
              <w:rPr>
                <w:rFonts w:ascii="GHEA Grapalat" w:eastAsia="GHEA Grapalat" w:hAnsi="GHEA Grapalat" w:cs="GHEA Grapalat"/>
                <w:sz w:val="18"/>
                <w:szCs w:val="18"/>
              </w:rPr>
              <w:t>,</w:t>
            </w:r>
          </w:p>
          <w:p w14:paraId="44BB78C7" w14:textId="77777777" w:rsidR="003A20B4" w:rsidRPr="003A20B4" w:rsidRDefault="003A20B4" w:rsidP="0067466C">
            <w:pPr>
              <w:numPr>
                <w:ilvl w:val="0"/>
                <w:numId w:val="19"/>
              </w:numPr>
              <w:tabs>
                <w:tab w:val="left" w:pos="0"/>
              </w:tabs>
              <w:ind w:left="720" w:hanging="360"/>
              <w:rPr>
                <w:rFonts w:ascii="GHEA Grapalat" w:eastAsia="GHEA Grapalat" w:hAnsi="GHEA Grapalat" w:cs="GHEA Grapalat"/>
                <w:b/>
                <w:i/>
                <w:sz w:val="18"/>
                <w:szCs w:val="18"/>
              </w:rPr>
            </w:pPr>
            <w:r w:rsidRPr="003A20B4">
              <w:rPr>
                <w:rFonts w:ascii="GHEA Grapalat" w:eastAsia="GHEA Grapalat" w:hAnsi="GHEA Grapalat" w:cs="GHEA Grapalat"/>
                <w:b/>
                <w:i/>
                <w:sz w:val="18"/>
                <w:szCs w:val="18"/>
              </w:rPr>
              <w:t xml:space="preserve">ՀՀ քաղաքաշինության կոմիտեի նախագահի պարտականությունները կատարողի 2021 թվականի հունվարի 14-ի </w:t>
            </w:r>
            <w:r w:rsidRPr="003A20B4">
              <w:rPr>
                <w:rFonts w:ascii="GHEA Grapalat" w:eastAsia="GHEA Grapalat" w:hAnsi="GHEA Grapalat" w:cs="GHEA Grapalat"/>
                <w:sz w:val="18"/>
                <w:szCs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3A20B4">
              <w:rPr>
                <w:rFonts w:ascii="GHEA Grapalat" w:eastAsia="GHEA Grapalat" w:hAnsi="GHEA Grapalat" w:cs="GHEA Grapalat"/>
                <w:b/>
                <w:i/>
                <w:sz w:val="18"/>
                <w:szCs w:val="18"/>
              </w:rPr>
              <w:t xml:space="preserve"> N 02-Ն հրաման</w:t>
            </w:r>
          </w:p>
          <w:p w14:paraId="67153D76" w14:textId="77777777" w:rsidR="003A20B4" w:rsidRPr="003A20B4" w:rsidRDefault="003A20B4" w:rsidP="0067466C">
            <w:pPr>
              <w:numPr>
                <w:ilvl w:val="0"/>
                <w:numId w:val="19"/>
              </w:numPr>
              <w:tabs>
                <w:tab w:val="left" w:pos="0"/>
              </w:tabs>
              <w:ind w:left="720" w:hanging="360"/>
              <w:rPr>
                <w:rFonts w:ascii="GHEA Grapalat" w:eastAsia="GHEA Grapalat" w:hAnsi="GHEA Grapalat" w:cs="GHEA Grapalat"/>
                <w:b/>
                <w:i/>
                <w:sz w:val="18"/>
                <w:szCs w:val="18"/>
              </w:rPr>
            </w:pPr>
            <w:r w:rsidRPr="003A20B4">
              <w:rPr>
                <w:rFonts w:ascii="GHEA Grapalat" w:eastAsia="GHEA Grapalat" w:hAnsi="GHEA Grapalat" w:cs="GHEA Grapalat"/>
                <w:b/>
                <w:i/>
                <w:sz w:val="18"/>
                <w:szCs w:val="18"/>
              </w:rPr>
              <w:t xml:space="preserve">ՀՀ քաղաքաշինության կոմիտեի նախագահի պարտականությունները կատարողի 2020 թվականի դեկտեմբերի 28-ի </w:t>
            </w:r>
            <w:r w:rsidRPr="003A20B4">
              <w:rPr>
                <w:rFonts w:ascii="GHEA Grapalat" w:eastAsia="GHEA Grapalat" w:hAnsi="GHEA Grapalat" w:cs="GHEA Grapalat"/>
                <w:sz w:val="18"/>
                <w:szCs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3A20B4">
              <w:rPr>
                <w:rFonts w:ascii="GHEA Grapalat" w:eastAsia="GHEA Grapalat" w:hAnsi="GHEA Grapalat" w:cs="GHEA Grapalat"/>
                <w:b/>
                <w:i/>
                <w:sz w:val="18"/>
                <w:szCs w:val="18"/>
              </w:rPr>
              <w:t xml:space="preserve"> N 104-Ն հրաման</w:t>
            </w:r>
          </w:p>
          <w:p w14:paraId="34E3C989" w14:textId="77777777" w:rsidR="003A20B4" w:rsidRPr="003A20B4" w:rsidRDefault="003A20B4" w:rsidP="0067466C">
            <w:pPr>
              <w:numPr>
                <w:ilvl w:val="0"/>
                <w:numId w:val="19"/>
              </w:numPr>
              <w:tabs>
                <w:tab w:val="left" w:pos="0"/>
              </w:tabs>
              <w:ind w:left="720"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ՀՀ կառավարության 16.02.2006թ թիվ 392-Ն որոշում</w:t>
            </w:r>
            <w:r w:rsidRPr="003A20B4">
              <w:rPr>
                <w:rFonts w:ascii="GHEA Grapalat" w:eastAsia="GHEA Grapalat" w:hAnsi="GHEA Grapalat" w:cs="GHEA Grapalat"/>
                <w:sz w:val="18"/>
                <w:szCs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1B7554D" w14:textId="77777777" w:rsidR="003A20B4" w:rsidRPr="003A20B4" w:rsidRDefault="003A20B4" w:rsidP="0067466C">
            <w:pPr>
              <w:numPr>
                <w:ilvl w:val="0"/>
                <w:numId w:val="19"/>
              </w:numPr>
              <w:tabs>
                <w:tab w:val="left" w:pos="0"/>
              </w:tabs>
              <w:ind w:left="720"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 xml:space="preserve">ՀՀ քաղաքաշինության կոմիտեի նախագահի պարտականությունները կատարողի 22.02.2024թ </w:t>
            </w:r>
          </w:p>
          <w:p w14:paraId="11503E39" w14:textId="77777777" w:rsidR="003A20B4" w:rsidRPr="003A20B4" w:rsidRDefault="003A20B4" w:rsidP="00BE3B2C">
            <w:pPr>
              <w:tabs>
                <w:tab w:val="left" w:pos="0"/>
              </w:tabs>
              <w:ind w:left="484"/>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3A20B4">
              <w:rPr>
                <w:rFonts w:ascii="GHEA Grapalat" w:eastAsia="GHEA Grapalat" w:hAnsi="GHEA Grapalat" w:cs="GHEA Grapalat"/>
                <w:b/>
                <w:sz w:val="18"/>
                <w:szCs w:val="18"/>
              </w:rPr>
              <w:t xml:space="preserve"> </w:t>
            </w:r>
            <w:r w:rsidRPr="003A20B4">
              <w:rPr>
                <w:rFonts w:ascii="GHEA Grapalat" w:eastAsia="GHEA Grapalat" w:hAnsi="GHEA Grapalat" w:cs="GHEA Grapalat"/>
                <w:sz w:val="18"/>
                <w:szCs w:val="18"/>
              </w:rPr>
              <w:t>շինարարական նորմերը հաստատելու և ՀՀ քաղաքաշինության նախարարի 2005 թվականի մայիսի 2-ի N 75-Ն հրամանն ուժը կորցրած ճանաչելու մասին</w:t>
            </w:r>
            <w:r w:rsidRPr="003A20B4">
              <w:rPr>
                <w:rFonts w:ascii="GHEA Grapalat" w:eastAsia="GHEA Grapalat" w:hAnsi="GHEA Grapalat" w:cs="GHEA Grapalat"/>
                <w:b/>
                <w:sz w:val="18"/>
                <w:szCs w:val="18"/>
              </w:rPr>
              <w:t xml:space="preserve"> N 10-Ն հրաման</w:t>
            </w:r>
          </w:p>
          <w:p w14:paraId="4E6FBC9D" w14:textId="77777777" w:rsidR="003A20B4" w:rsidRPr="003A20B4" w:rsidRDefault="003A20B4" w:rsidP="00BE3B2C">
            <w:pPr>
              <w:jc w:val="both"/>
              <w:rPr>
                <w:sz w:val="18"/>
                <w:szCs w:val="18"/>
              </w:rPr>
            </w:pPr>
            <w:r w:rsidRPr="003A20B4">
              <w:rPr>
                <w:rFonts w:ascii="GHEA Grapalat" w:eastAsia="GHEA Grapalat" w:hAnsi="GHEA Grapalat" w:cs="GHEA Grapalat"/>
                <w:sz w:val="18"/>
                <w:szCs w:val="18"/>
              </w:rPr>
              <w:t>և այլն (պարտադիր այլ նորմատիվա-տեխնիկական փաստաթղթեր)</w:t>
            </w:r>
          </w:p>
        </w:tc>
      </w:tr>
      <w:tr w:rsidR="001B247B" w:rsidRPr="003A20B4" w14:paraId="277EB64E"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B581D2" w14:textId="6D76C4EE"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lastRenderedPageBreak/>
              <w:t>11</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42240A" w14:textId="77777777" w:rsidR="003A20B4" w:rsidRPr="003A20B4" w:rsidRDefault="003A20B4" w:rsidP="00BE3B2C">
            <w:pPr>
              <w:rPr>
                <w:sz w:val="18"/>
                <w:szCs w:val="18"/>
              </w:rPr>
            </w:pPr>
            <w:r w:rsidRPr="003A20B4">
              <w:rPr>
                <w:rFonts w:ascii="GHEA Grapalat" w:eastAsia="GHEA Grapalat" w:hAnsi="GHEA Grapalat" w:cs="GHEA Grapalat"/>
                <w:b/>
                <w:sz w:val="18"/>
                <w:szCs w:val="18"/>
              </w:rPr>
              <w:t>Նախագծման փուլերը</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D69CE" w14:textId="77777777" w:rsidR="003A20B4" w:rsidRPr="003A20B4" w:rsidRDefault="003A20B4" w:rsidP="00BE3B2C">
            <w:pPr>
              <w:spacing w:line="276" w:lineRule="auto"/>
              <w:ind w:left="76"/>
              <w:jc w:val="both"/>
              <w:rPr>
                <w:rFonts w:ascii="GHEA Grapalat" w:eastAsia="GHEA Grapalat" w:hAnsi="GHEA Grapalat" w:cs="GHEA Grapalat"/>
                <w:sz w:val="18"/>
                <w:szCs w:val="18"/>
              </w:rPr>
            </w:pPr>
            <w:r w:rsidRPr="003A20B4">
              <w:rPr>
                <w:rFonts w:ascii="GHEA Grapalat" w:eastAsia="GHEA Grapalat" w:hAnsi="GHEA Grapalat" w:cs="GHEA Grapalat"/>
                <w:b/>
                <w:sz w:val="18"/>
                <w:szCs w:val="18"/>
              </w:rPr>
              <w:t>Նախագծանախահաշվային փաստաթղթերի կազմը և բովանդակությունը սահմանող կանոնների ապահովում</w:t>
            </w:r>
            <w:r w:rsidRPr="003A20B4">
              <w:rPr>
                <w:rFonts w:ascii="GHEA Grapalat" w:eastAsia="GHEA Grapalat" w:hAnsi="GHEA Grapalat" w:cs="GHEA Grapalat"/>
                <w:sz w:val="18"/>
                <w:szCs w:val="18"/>
              </w:rPr>
              <w:t xml:space="preserve">՝  </w:t>
            </w:r>
          </w:p>
          <w:p w14:paraId="4580B2F7" w14:textId="77777777" w:rsidR="003A20B4" w:rsidRPr="003A20B4" w:rsidRDefault="003A20B4" w:rsidP="00BE3B2C">
            <w:pPr>
              <w:spacing w:line="276" w:lineRule="auto"/>
              <w:ind w:left="76"/>
              <w:jc w:val="both"/>
              <w:rPr>
                <w:rFonts w:ascii="GHEA Grapalat" w:eastAsia="GHEA Grapalat" w:hAnsi="GHEA Grapalat" w:cs="GHEA Grapalat"/>
                <w:sz w:val="18"/>
                <w:szCs w:val="18"/>
              </w:rPr>
            </w:pPr>
            <w:r w:rsidRPr="003A20B4">
              <w:rPr>
                <w:rFonts w:ascii="GHEA Grapalat" w:eastAsia="GHEA Grapalat" w:hAnsi="GHEA Grapalat" w:cs="GHEA Grapalat"/>
                <w:b/>
                <w:sz w:val="18"/>
                <w:szCs w:val="18"/>
              </w:rPr>
              <w:t>Նախագիծը իրականացվելու է 3 փուլով՝</w:t>
            </w:r>
            <w:r w:rsidRPr="003A20B4">
              <w:rPr>
                <w:rFonts w:ascii="GHEA Grapalat" w:eastAsia="GHEA Grapalat" w:hAnsi="GHEA Grapalat" w:cs="GHEA Grapalat"/>
                <w:sz w:val="18"/>
                <w:szCs w:val="18"/>
              </w:rPr>
              <w:t xml:space="preserve">        </w:t>
            </w:r>
          </w:p>
          <w:p w14:paraId="755E913B" w14:textId="77777777" w:rsidR="003A20B4" w:rsidRPr="003A20B4" w:rsidRDefault="003A20B4" w:rsidP="00BE3B2C">
            <w:pPr>
              <w:spacing w:line="276" w:lineRule="auto"/>
              <w:ind w:left="76"/>
              <w:jc w:val="both"/>
              <w:rPr>
                <w:rFonts w:ascii="GHEA Grapalat" w:eastAsia="GHEA Grapalat" w:hAnsi="GHEA Grapalat" w:cs="GHEA Grapalat"/>
                <w:sz w:val="18"/>
                <w:szCs w:val="18"/>
              </w:rPr>
            </w:pPr>
            <w:r w:rsidRPr="003A20B4">
              <w:rPr>
                <w:rFonts w:ascii="GHEA Grapalat" w:eastAsia="GHEA Grapalat" w:hAnsi="GHEA Grapalat" w:cs="GHEA Grapalat"/>
                <w:b/>
                <w:sz w:val="18"/>
                <w:szCs w:val="18"/>
              </w:rPr>
              <w:t xml:space="preserve">Նախնական փուլ </w:t>
            </w:r>
            <w:r w:rsidRPr="003A20B4">
              <w:rPr>
                <w:rFonts w:ascii="GHEA Grapalat" w:eastAsia="GHEA Grapalat" w:hAnsi="GHEA Grapalat" w:cs="GHEA Grapalat"/>
                <w:sz w:val="18"/>
                <w:szCs w:val="18"/>
              </w:rPr>
              <w:t xml:space="preserve">- «Տեխնիկական վիճակի հետազննություն» (սեյսմիկ եզրակացության ձեռքբերում՝ գործիքային հետազննությամբ)։ </w:t>
            </w:r>
          </w:p>
          <w:p w14:paraId="47F68D07" w14:textId="77777777" w:rsidR="003A20B4" w:rsidRPr="003A20B4" w:rsidRDefault="003A20B4" w:rsidP="00BE3B2C">
            <w:pPr>
              <w:spacing w:line="276" w:lineRule="auto"/>
              <w:ind w:left="76"/>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Ըստ նոր ձեռք բերված տեխնիկական հետազննության եզրակացության և </w:t>
            </w:r>
          </w:p>
          <w:p w14:paraId="588D247A" w14:textId="77777777" w:rsidR="003A20B4" w:rsidRPr="003A20B4" w:rsidRDefault="003A20B4" w:rsidP="00BE3B2C">
            <w:pPr>
              <w:spacing w:line="276" w:lineRule="auto"/>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 ՀՀ քաղաքաշինության կոմիտեի նախագահի 11.09.2017թ N128-Ն հրամանի համաձայն</w:t>
            </w:r>
          </w:p>
          <w:p w14:paraId="39BD3B7B" w14:textId="77777777" w:rsidR="003A20B4" w:rsidRPr="003A20B4" w:rsidRDefault="003A20B4" w:rsidP="00BE3B2C">
            <w:pPr>
              <w:spacing w:line="276" w:lineRule="auto"/>
              <w:ind w:left="76"/>
              <w:rPr>
                <w:rFonts w:ascii="GHEA Grapalat" w:eastAsia="GHEA Grapalat" w:hAnsi="GHEA Grapalat" w:cs="GHEA Grapalat"/>
                <w:sz w:val="18"/>
                <w:szCs w:val="18"/>
              </w:rPr>
            </w:pPr>
            <w:r w:rsidRPr="003A20B4">
              <w:rPr>
                <w:rFonts w:ascii="GHEA Grapalat" w:eastAsia="GHEA Grapalat" w:hAnsi="GHEA Grapalat" w:cs="GHEA Grapalat"/>
                <w:sz w:val="18"/>
                <w:szCs w:val="18"/>
              </w:rPr>
              <w:t>Փուլ 1 – «Նախնական նախագիծ» (նախագիծ)</w:t>
            </w:r>
          </w:p>
          <w:p w14:paraId="2B9FAB63" w14:textId="77777777" w:rsidR="003A20B4" w:rsidRPr="003A20B4" w:rsidRDefault="003A20B4" w:rsidP="00BE3B2C">
            <w:pPr>
              <w:spacing w:line="276" w:lineRule="auto"/>
              <w:ind w:left="76"/>
              <w:rPr>
                <w:sz w:val="18"/>
                <w:szCs w:val="18"/>
              </w:rPr>
            </w:pPr>
            <w:r w:rsidRPr="003A20B4">
              <w:rPr>
                <w:rFonts w:ascii="GHEA Grapalat" w:eastAsia="GHEA Grapalat" w:hAnsi="GHEA Grapalat" w:cs="GHEA Grapalat"/>
                <w:sz w:val="18"/>
                <w:szCs w:val="18"/>
              </w:rPr>
              <w:t>Փուլ 2 - «Աշխատանքային Նախագիծ»</w:t>
            </w:r>
          </w:p>
        </w:tc>
      </w:tr>
      <w:tr w:rsidR="001B247B" w:rsidRPr="003A20B4" w14:paraId="7D5CED4A"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2490CC" w14:textId="10FB7D68"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12</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D3C05E" w14:textId="77777777" w:rsidR="003A20B4" w:rsidRPr="003A20B4" w:rsidRDefault="003A20B4" w:rsidP="00BE3B2C">
            <w:pPr>
              <w:rPr>
                <w:sz w:val="18"/>
                <w:szCs w:val="18"/>
              </w:rPr>
            </w:pPr>
            <w:r w:rsidRPr="003A20B4">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87C352" w14:textId="77777777" w:rsidR="003A20B4" w:rsidRPr="003A20B4" w:rsidRDefault="003A20B4" w:rsidP="00BE3B2C">
            <w:pPr>
              <w:jc w:val="both"/>
              <w:rPr>
                <w:sz w:val="18"/>
                <w:szCs w:val="18"/>
              </w:rPr>
            </w:pPr>
            <w:r w:rsidRPr="003A20B4">
              <w:rPr>
                <w:rFonts w:ascii="GHEA Grapalat" w:eastAsia="GHEA Grapalat" w:hAnsi="GHEA Grapalat" w:cs="GHEA Grapalat"/>
                <w:b/>
                <w:sz w:val="18"/>
                <w:szCs w:val="18"/>
              </w:rPr>
              <w:t xml:space="preserve">Առաջին փուլով </w:t>
            </w:r>
            <w:r w:rsidRPr="003A20B4">
              <w:rPr>
                <w:rFonts w:ascii="GHEA Grapalat" w:eastAsia="GHEA Grapalat" w:hAnsi="GHEA Grapalat" w:cs="GHEA Grapalat"/>
                <w:b/>
                <w:color w:val="000000"/>
                <w:sz w:val="18"/>
                <w:szCs w:val="18"/>
              </w:rPr>
              <w:t xml:space="preserve">համապատասխան իրավասություն ունեցող մասնագիտական կազմակերպության ներգրավմամբ և </w:t>
            </w:r>
            <w:r w:rsidRPr="003A20B4">
              <w:rPr>
                <w:rFonts w:ascii="GHEA Grapalat" w:eastAsia="GHEA Grapalat" w:hAnsi="GHEA Grapalat" w:cs="GHEA Grapalat"/>
                <w:b/>
                <w:sz w:val="18"/>
                <w:szCs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1B247B" w:rsidRPr="003A20B4" w14:paraId="652A07AE"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081B2D" w14:textId="6B3F07A8"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13</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0791BF" w14:textId="77777777" w:rsidR="003A20B4" w:rsidRPr="003A20B4" w:rsidRDefault="003A20B4" w:rsidP="00BE3B2C">
            <w:pPr>
              <w:rPr>
                <w:sz w:val="18"/>
                <w:szCs w:val="18"/>
              </w:rPr>
            </w:pPr>
            <w:r w:rsidRPr="003A20B4">
              <w:rPr>
                <w:rFonts w:ascii="GHEA Grapalat" w:eastAsia="GHEA Grapalat" w:hAnsi="GHEA Grapalat" w:cs="GHEA Grapalat"/>
                <w:b/>
                <w:sz w:val="18"/>
                <w:szCs w:val="18"/>
              </w:rPr>
              <w:t>Փուլ 1- «Նախնական նախագիծ» (նախագիծ)</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6F24BA" w14:textId="77777777" w:rsidR="003A20B4" w:rsidRPr="003A20B4" w:rsidRDefault="003A20B4" w:rsidP="00BE3B2C">
            <w:pPr>
              <w:spacing w:line="276" w:lineRule="auto"/>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Նախագծում ներառել առաջադրանքի 6, 7 և 8-րդ բաժիներով պահանջված ուսումնասիրությունների արդյունքները։</w:t>
            </w:r>
          </w:p>
          <w:p w14:paraId="02E0D355" w14:textId="77777777" w:rsidR="003A20B4" w:rsidRPr="003A20B4" w:rsidRDefault="003A20B4" w:rsidP="00BE3B2C">
            <w:pPr>
              <w:spacing w:line="276" w:lineRule="auto"/>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6181C9A" w14:textId="77777777" w:rsidR="003A20B4" w:rsidRPr="003A20B4" w:rsidRDefault="003A20B4" w:rsidP="0067466C">
            <w:pPr>
              <w:numPr>
                <w:ilvl w:val="0"/>
                <w:numId w:val="20"/>
              </w:numPr>
              <w:ind w:left="720" w:hanging="360"/>
              <w:rPr>
                <w:rFonts w:ascii="GHEA Grapalat" w:eastAsia="GHEA Grapalat" w:hAnsi="GHEA Grapalat" w:cs="GHEA Grapalat"/>
                <w:sz w:val="18"/>
                <w:szCs w:val="18"/>
              </w:rPr>
            </w:pPr>
            <w:r w:rsidRPr="003A20B4">
              <w:rPr>
                <w:rFonts w:ascii="GHEA Grapalat" w:eastAsia="GHEA Grapalat" w:hAnsi="GHEA Grapalat" w:cs="GHEA Grapalat"/>
                <w:b/>
                <w:color w:val="000000"/>
                <w:sz w:val="18"/>
                <w:szCs w:val="18"/>
                <w:shd w:val="clear" w:color="auto" w:fill="FFFFFF"/>
              </w:rPr>
              <w:lastRenderedPageBreak/>
              <w:t>Հողամասի հատակագծային կազմակերպման ուրվագիծ</w:t>
            </w:r>
            <w:r w:rsidRPr="003A20B4">
              <w:rPr>
                <w:rFonts w:ascii="GHEA Grapalat" w:eastAsia="GHEA Grapalat" w:hAnsi="GHEA Grapalat" w:cs="GHEA Grapalat"/>
                <w:color w:val="000000"/>
                <w:sz w:val="18"/>
                <w:szCs w:val="18"/>
                <w:shd w:val="clear" w:color="auto" w:fill="FFFFFF"/>
              </w:rPr>
              <w:t xml:space="preserve"> (կամ հողամասի գլխավոր  հատակագիծ) </w:t>
            </w:r>
          </w:p>
          <w:p w14:paraId="660E06AE" w14:textId="77777777" w:rsidR="003A20B4" w:rsidRPr="003A20B4" w:rsidRDefault="003A20B4" w:rsidP="0067466C">
            <w:pPr>
              <w:numPr>
                <w:ilvl w:val="0"/>
                <w:numId w:val="20"/>
              </w:numPr>
              <w:ind w:left="720"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Ճարտարապետաշինարարական մաս</w:t>
            </w:r>
          </w:p>
          <w:p w14:paraId="43231DAA" w14:textId="77777777" w:rsidR="003A20B4" w:rsidRPr="003A20B4" w:rsidRDefault="003A20B4" w:rsidP="00BE3B2C">
            <w:pPr>
              <w:ind w:left="76"/>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Ծավալահատակագծային լուծումներ, ճակատներ, կտրվածքներ, հատակագծեր, նկարագրեր</w:t>
            </w:r>
          </w:p>
          <w:p w14:paraId="3535D2DB" w14:textId="77777777" w:rsidR="003A20B4" w:rsidRPr="003A20B4" w:rsidRDefault="003A20B4" w:rsidP="0067466C">
            <w:pPr>
              <w:numPr>
                <w:ilvl w:val="0"/>
                <w:numId w:val="21"/>
              </w:numPr>
              <w:spacing w:after="200" w:line="276" w:lineRule="auto"/>
              <w:ind w:left="79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Եռաչափ մոդելավորում</w:t>
            </w:r>
          </w:p>
          <w:p w14:paraId="6CE6FC10" w14:textId="77777777" w:rsidR="003A20B4" w:rsidRPr="003A20B4" w:rsidRDefault="003A20B4" w:rsidP="0067466C">
            <w:pPr>
              <w:numPr>
                <w:ilvl w:val="0"/>
                <w:numId w:val="21"/>
              </w:numPr>
              <w:spacing w:after="200" w:line="276" w:lineRule="auto"/>
              <w:ind w:left="796"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Կոնստրուկտիվ մաս</w:t>
            </w:r>
          </w:p>
          <w:p w14:paraId="7460F037" w14:textId="77777777" w:rsidR="003A20B4" w:rsidRPr="003A20B4" w:rsidRDefault="003A20B4" w:rsidP="00BE3B2C">
            <w:pPr>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           Կոնստրուկտիվ լուծումներ՝ հիմնական բնորոշ հատվածների</w:t>
            </w:r>
          </w:p>
          <w:p w14:paraId="45EC584E" w14:textId="77777777" w:rsidR="003A20B4" w:rsidRPr="003A20B4" w:rsidRDefault="003A20B4" w:rsidP="0067466C">
            <w:pPr>
              <w:numPr>
                <w:ilvl w:val="0"/>
                <w:numId w:val="22"/>
              </w:numPr>
              <w:ind w:left="79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Առաջարկվող հիմքերի տեսակների վերաբերյալ, անհրաժեշտ հիմնավորունով</w:t>
            </w:r>
          </w:p>
          <w:p w14:paraId="17047896" w14:textId="77777777" w:rsidR="003A20B4" w:rsidRPr="003A20B4" w:rsidRDefault="003A20B4" w:rsidP="0067466C">
            <w:pPr>
              <w:numPr>
                <w:ilvl w:val="0"/>
                <w:numId w:val="22"/>
              </w:numPr>
              <w:ind w:left="79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Երկաթբետոնյա շրջանակների վերաբերյալ առաջարկներ՝ կտրվածքի չափեր և այլն</w:t>
            </w:r>
          </w:p>
          <w:p w14:paraId="2192DA93" w14:textId="77777777" w:rsidR="003A20B4" w:rsidRPr="003A20B4" w:rsidRDefault="003A20B4" w:rsidP="0067466C">
            <w:pPr>
              <w:numPr>
                <w:ilvl w:val="0"/>
                <w:numId w:val="22"/>
              </w:numPr>
              <w:ind w:left="79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Արտաքին պատերի կառուցման ձևավորման և նյութի առաջարկներ  </w:t>
            </w:r>
          </w:p>
          <w:p w14:paraId="19D80934" w14:textId="77777777" w:rsidR="003A20B4" w:rsidRPr="003A20B4" w:rsidRDefault="003A20B4" w:rsidP="0067466C">
            <w:pPr>
              <w:numPr>
                <w:ilvl w:val="0"/>
                <w:numId w:val="22"/>
              </w:numPr>
              <w:ind w:left="79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Հնարավորության դեպքում կոնստրուկտորական հաշվարկների հաշվետվություն </w:t>
            </w:r>
          </w:p>
          <w:p w14:paraId="0FE5D487" w14:textId="77777777" w:rsidR="003A20B4" w:rsidRPr="003A20B4" w:rsidRDefault="003A20B4" w:rsidP="0067466C">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color w:val="000000"/>
                <w:sz w:val="18"/>
                <w:szCs w:val="18"/>
                <w:shd w:val="clear" w:color="auto" w:fill="FFFFFF"/>
              </w:rPr>
              <w:t>Արտաքին ինժեներական</w:t>
            </w:r>
            <w:r w:rsidRPr="003A20B4">
              <w:rPr>
                <w:rFonts w:ascii="GHEA Grapalat" w:eastAsia="GHEA Grapalat" w:hAnsi="GHEA Grapalat" w:cs="GHEA Grapalat"/>
                <w:color w:val="000000"/>
                <w:sz w:val="18"/>
                <w:szCs w:val="18"/>
                <w:shd w:val="clear" w:color="auto" w:fill="FFFFFF"/>
              </w:rPr>
              <w:t xml:space="preserve"> ցանցերի լուծումներ </w:t>
            </w:r>
            <w:r w:rsidRPr="003A20B4">
              <w:rPr>
                <w:rFonts w:ascii="GHEA Grapalat" w:eastAsia="GHEA Grapalat" w:hAnsi="GHEA Grapalat" w:cs="GHEA Grapalat"/>
                <w:sz w:val="18"/>
                <w:szCs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7F170133" w14:textId="77777777" w:rsidR="003A20B4" w:rsidRPr="003A20B4" w:rsidRDefault="003A20B4" w:rsidP="0067466C">
            <w:pPr>
              <w:numPr>
                <w:ilvl w:val="0"/>
                <w:numId w:val="22"/>
              </w:numPr>
              <w:tabs>
                <w:tab w:val="left" w:pos="740"/>
              </w:tabs>
              <w:ind w:left="796" w:hanging="360"/>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309610A4" w14:textId="77777777" w:rsidR="003A20B4" w:rsidRPr="003A20B4" w:rsidRDefault="003A20B4" w:rsidP="0067466C">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sz w:val="18"/>
                <w:szCs w:val="18"/>
              </w:rPr>
              <w:t xml:space="preserve">Ծրագրի նախնական ֆինանսական գնահատում </w:t>
            </w:r>
          </w:p>
          <w:p w14:paraId="08093B06" w14:textId="77777777" w:rsidR="003A20B4" w:rsidRPr="003A20B4" w:rsidRDefault="003A20B4" w:rsidP="00BE3B2C">
            <w:pPr>
              <w:rPr>
                <w:sz w:val="18"/>
                <w:szCs w:val="18"/>
              </w:rPr>
            </w:pPr>
          </w:p>
        </w:tc>
      </w:tr>
      <w:tr w:rsidR="001B247B" w:rsidRPr="003A20B4" w14:paraId="25CEEC1F"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758863" w14:textId="153D3A9F"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lastRenderedPageBreak/>
              <w:t>14</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FE0033" w14:textId="77777777" w:rsidR="003A20B4" w:rsidRPr="003A20B4" w:rsidRDefault="003A20B4" w:rsidP="00BE3B2C">
            <w:pPr>
              <w:spacing w:line="276" w:lineRule="auto"/>
              <w:rPr>
                <w:rFonts w:ascii="GHEA Grapalat" w:eastAsia="GHEA Grapalat" w:hAnsi="GHEA Grapalat" w:cs="GHEA Grapalat"/>
                <w:b/>
                <w:sz w:val="18"/>
                <w:szCs w:val="18"/>
              </w:rPr>
            </w:pPr>
            <w:r w:rsidRPr="003A20B4">
              <w:rPr>
                <w:rFonts w:ascii="GHEA Grapalat" w:eastAsia="GHEA Grapalat" w:hAnsi="GHEA Grapalat" w:cs="GHEA Grapalat"/>
                <w:b/>
                <w:sz w:val="18"/>
                <w:szCs w:val="18"/>
              </w:rPr>
              <w:t xml:space="preserve">Փուլ 2 - «Աշխատանքային նախագիծ»  </w:t>
            </w:r>
          </w:p>
          <w:p w14:paraId="7E5A943E" w14:textId="77777777" w:rsidR="003A20B4" w:rsidRPr="003A20B4" w:rsidRDefault="003A20B4" w:rsidP="00BE3B2C">
            <w:pPr>
              <w:rPr>
                <w:sz w:val="18"/>
                <w:szCs w:val="18"/>
              </w:rPr>
            </w:pP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F60821" w14:textId="77777777" w:rsidR="003A20B4" w:rsidRPr="003A20B4" w:rsidRDefault="003A20B4" w:rsidP="00BE3B2C">
            <w:pPr>
              <w:spacing w:line="276" w:lineRule="auto"/>
              <w:ind w:firstLine="269"/>
              <w:jc w:val="both"/>
              <w:rPr>
                <w:rFonts w:ascii="GHEA Grapalat" w:eastAsia="GHEA Grapalat" w:hAnsi="GHEA Grapalat" w:cs="GHEA Grapalat"/>
                <w:b/>
                <w:sz w:val="18"/>
                <w:szCs w:val="18"/>
                <w:u w:val="single"/>
              </w:rPr>
            </w:pPr>
            <w:r w:rsidRPr="003A20B4">
              <w:rPr>
                <w:rFonts w:ascii="GHEA Grapalat" w:eastAsia="GHEA Grapalat" w:hAnsi="GHEA Grapalat" w:cs="GHEA Grapalat"/>
                <w:b/>
                <w:sz w:val="18"/>
                <w:szCs w:val="18"/>
                <w:u w:val="single"/>
              </w:rPr>
              <w:t>Նախագծի լրակազմում ընդգրկվող (մշակվող) փաստաթղթեր</w:t>
            </w:r>
          </w:p>
          <w:p w14:paraId="40A2D2B3" w14:textId="77777777" w:rsidR="003A20B4" w:rsidRPr="003A20B4" w:rsidRDefault="003A20B4" w:rsidP="0067466C">
            <w:pPr>
              <w:numPr>
                <w:ilvl w:val="0"/>
                <w:numId w:val="23"/>
              </w:numPr>
              <w:ind w:left="616" w:hanging="360"/>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color w:val="000000"/>
                <w:sz w:val="18"/>
                <w:szCs w:val="18"/>
                <w:shd w:val="clear" w:color="auto" w:fill="FFFFFF"/>
              </w:rPr>
              <w:t xml:space="preserve">Ընդհանուր բացատրագիր հատոր </w:t>
            </w:r>
          </w:p>
          <w:p w14:paraId="4179E87B" w14:textId="77777777" w:rsidR="003A20B4" w:rsidRPr="003A20B4" w:rsidRDefault="003A20B4" w:rsidP="0067466C">
            <w:pPr>
              <w:numPr>
                <w:ilvl w:val="0"/>
                <w:numId w:val="23"/>
              </w:numPr>
              <w:ind w:left="720"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Բացատրագիր, հաշվարկներ, վերլուծություններ, </w:t>
            </w:r>
          </w:p>
          <w:p w14:paraId="7CD88D26" w14:textId="77777777" w:rsidR="003A20B4" w:rsidRPr="003A20B4" w:rsidRDefault="003A20B4" w:rsidP="0067466C">
            <w:pPr>
              <w:numPr>
                <w:ilvl w:val="0"/>
                <w:numId w:val="23"/>
              </w:numPr>
              <w:ind w:left="720"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Ելակետային տվյալներ և փաստաթղթեր</w:t>
            </w:r>
          </w:p>
          <w:p w14:paraId="1AABDC2C" w14:textId="77777777" w:rsidR="003A20B4" w:rsidRPr="003A20B4" w:rsidRDefault="003A20B4" w:rsidP="0067466C">
            <w:pPr>
              <w:numPr>
                <w:ilvl w:val="0"/>
                <w:numId w:val="23"/>
              </w:numPr>
              <w:ind w:left="720"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Կոնստրուկտորական հաշվարկների հաշվետվություն</w:t>
            </w:r>
          </w:p>
          <w:p w14:paraId="4E2A5714" w14:textId="77777777" w:rsidR="003A20B4" w:rsidRPr="003A20B4" w:rsidRDefault="003A20B4" w:rsidP="0067466C">
            <w:pPr>
              <w:numPr>
                <w:ilvl w:val="0"/>
                <w:numId w:val="23"/>
              </w:numPr>
              <w:ind w:left="720" w:hanging="360"/>
              <w:rPr>
                <w:rFonts w:ascii="GHEA Grapalat" w:eastAsia="GHEA Grapalat" w:hAnsi="GHEA Grapalat" w:cs="GHEA Grapalat"/>
                <w:sz w:val="18"/>
                <w:szCs w:val="18"/>
              </w:rPr>
            </w:pPr>
            <w:r w:rsidRPr="003A20B4">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495B84F7" w14:textId="77777777" w:rsidR="003A20B4" w:rsidRPr="003A20B4" w:rsidRDefault="003A20B4" w:rsidP="0067466C">
            <w:pPr>
              <w:numPr>
                <w:ilvl w:val="0"/>
                <w:numId w:val="23"/>
              </w:numPr>
              <w:ind w:left="720"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5708C462" w14:textId="77777777" w:rsidR="003A20B4" w:rsidRPr="003A20B4" w:rsidRDefault="003A20B4" w:rsidP="0067466C">
            <w:pPr>
              <w:numPr>
                <w:ilvl w:val="0"/>
                <w:numId w:val="23"/>
              </w:numPr>
              <w:ind w:left="720" w:hanging="360"/>
              <w:rPr>
                <w:rFonts w:ascii="GHEA Grapalat" w:eastAsia="GHEA Grapalat" w:hAnsi="GHEA Grapalat" w:cs="GHEA Grapalat"/>
                <w:b/>
                <w:sz w:val="18"/>
                <w:szCs w:val="18"/>
              </w:rPr>
            </w:pPr>
            <w:r w:rsidRPr="003A20B4">
              <w:rPr>
                <w:rFonts w:ascii="GHEA Grapalat" w:eastAsia="GHEA Grapalat" w:hAnsi="GHEA Grapalat" w:cs="GHEA Grapalat"/>
                <w:sz w:val="18"/>
                <w:szCs w:val="18"/>
              </w:rPr>
              <w:t xml:space="preserve"> և այլն</w:t>
            </w:r>
          </w:p>
          <w:p w14:paraId="0662B67A" w14:textId="77777777" w:rsidR="003A20B4" w:rsidRPr="003A20B4" w:rsidRDefault="003A20B4" w:rsidP="0067466C">
            <w:pPr>
              <w:numPr>
                <w:ilvl w:val="0"/>
                <w:numId w:val="23"/>
              </w:numPr>
              <w:ind w:left="720" w:hanging="360"/>
              <w:rPr>
                <w:rFonts w:ascii="GHEA Grapalat" w:eastAsia="GHEA Grapalat" w:hAnsi="GHEA Grapalat" w:cs="GHEA Grapalat"/>
                <w:sz w:val="18"/>
                <w:szCs w:val="18"/>
              </w:rPr>
            </w:pPr>
            <w:r w:rsidRPr="003A20B4">
              <w:rPr>
                <w:rFonts w:ascii="GHEA Grapalat" w:eastAsia="GHEA Grapalat" w:hAnsi="GHEA Grapalat" w:cs="GHEA Grapalat"/>
                <w:b/>
                <w:color w:val="000000"/>
                <w:sz w:val="18"/>
                <w:szCs w:val="18"/>
                <w:shd w:val="clear" w:color="auto" w:fill="FFFFFF"/>
              </w:rPr>
              <w:t>Գլխավոր հատակագծի  կազմակերպում</w:t>
            </w:r>
          </w:p>
          <w:p w14:paraId="13FF15C1" w14:textId="77777777" w:rsidR="003A20B4" w:rsidRPr="003A20B4" w:rsidRDefault="003A20B4" w:rsidP="0067466C">
            <w:pPr>
              <w:numPr>
                <w:ilvl w:val="0"/>
                <w:numId w:val="23"/>
              </w:numPr>
              <w:ind w:left="720" w:hanging="360"/>
              <w:rPr>
                <w:rFonts w:ascii="GHEA Grapalat" w:eastAsia="GHEA Grapalat" w:hAnsi="GHEA Grapalat" w:cs="GHEA Grapalat"/>
                <w:sz w:val="18"/>
                <w:szCs w:val="18"/>
              </w:rPr>
            </w:pPr>
            <w:r w:rsidRPr="003A20B4">
              <w:rPr>
                <w:rFonts w:ascii="GHEA Grapalat" w:eastAsia="GHEA Grapalat" w:hAnsi="GHEA Grapalat" w:cs="GHEA Grapalat"/>
                <w:b/>
                <w:sz w:val="18"/>
                <w:szCs w:val="18"/>
              </w:rPr>
              <w:t>Ճարտարապետաշինարարական մաս</w:t>
            </w:r>
          </w:p>
          <w:p w14:paraId="3BF23FC4" w14:textId="77777777" w:rsidR="003A20B4" w:rsidRPr="003A20B4" w:rsidRDefault="003A20B4" w:rsidP="0067466C">
            <w:pPr>
              <w:numPr>
                <w:ilvl w:val="0"/>
                <w:numId w:val="23"/>
              </w:numPr>
              <w:ind w:left="886" w:hanging="360"/>
              <w:rPr>
                <w:rFonts w:ascii="GHEA Grapalat" w:eastAsia="GHEA Grapalat" w:hAnsi="GHEA Grapalat" w:cs="GHEA Grapalat"/>
                <w:b/>
                <w:sz w:val="18"/>
                <w:szCs w:val="18"/>
              </w:rPr>
            </w:pPr>
            <w:r w:rsidRPr="003A20B4">
              <w:rPr>
                <w:rFonts w:ascii="GHEA Grapalat" w:eastAsia="GHEA Grapalat" w:hAnsi="GHEA Grapalat" w:cs="GHEA Grapalat"/>
                <w:sz w:val="18"/>
                <w:szCs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78513F3" w14:textId="77777777" w:rsidR="003A20B4" w:rsidRPr="003A20B4" w:rsidRDefault="003A20B4" w:rsidP="0067466C">
            <w:pPr>
              <w:numPr>
                <w:ilvl w:val="0"/>
                <w:numId w:val="23"/>
              </w:numPr>
              <w:ind w:left="88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Եռաչափ մոդելավորում</w:t>
            </w:r>
          </w:p>
          <w:p w14:paraId="275B31A3" w14:textId="77777777" w:rsidR="003A20B4" w:rsidRPr="003A20B4" w:rsidRDefault="003A20B4" w:rsidP="0067466C">
            <w:pPr>
              <w:numPr>
                <w:ilvl w:val="0"/>
                <w:numId w:val="23"/>
              </w:numPr>
              <w:ind w:left="88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Մանրամասն կահավորման նախագիծ (կահավորանքի մանրամասն բնութագրերով և մոդելավորմամբ)</w:t>
            </w:r>
          </w:p>
          <w:p w14:paraId="708C0451" w14:textId="77777777" w:rsidR="003A20B4" w:rsidRPr="003A20B4" w:rsidRDefault="003A20B4" w:rsidP="0067466C">
            <w:pPr>
              <w:numPr>
                <w:ilvl w:val="0"/>
                <w:numId w:val="23"/>
              </w:numPr>
              <w:ind w:left="256"/>
              <w:rPr>
                <w:rFonts w:ascii="GHEA Grapalat" w:eastAsia="GHEA Grapalat" w:hAnsi="GHEA Grapalat" w:cs="GHEA Grapalat"/>
                <w:sz w:val="18"/>
                <w:szCs w:val="18"/>
              </w:rPr>
            </w:pPr>
            <w:r w:rsidRPr="003A20B4">
              <w:rPr>
                <w:rFonts w:ascii="GHEA Grapalat" w:eastAsia="GHEA Grapalat" w:hAnsi="GHEA Grapalat" w:cs="GHEA Grapalat"/>
                <w:b/>
                <w:sz w:val="18"/>
                <w:szCs w:val="18"/>
              </w:rPr>
              <w:t>Կոնստրուկտիվ մաս</w:t>
            </w:r>
          </w:p>
          <w:p w14:paraId="468E89EB" w14:textId="77777777" w:rsidR="003A20B4" w:rsidRPr="003A20B4" w:rsidRDefault="003A20B4" w:rsidP="0067466C">
            <w:pPr>
              <w:numPr>
                <w:ilvl w:val="0"/>
                <w:numId w:val="23"/>
              </w:numPr>
              <w:ind w:left="61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Կոնստրուկտիվ լուծումներ, </w:t>
            </w:r>
          </w:p>
          <w:p w14:paraId="654DC4D3" w14:textId="77777777" w:rsidR="003A20B4" w:rsidRPr="003A20B4" w:rsidRDefault="003A20B4" w:rsidP="0067466C">
            <w:pPr>
              <w:numPr>
                <w:ilvl w:val="0"/>
                <w:numId w:val="23"/>
              </w:numPr>
              <w:ind w:left="616" w:hanging="360"/>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կոնստրուկտորական հաշվարկների հաշվետվություն </w:t>
            </w:r>
          </w:p>
          <w:p w14:paraId="7384C54A" w14:textId="77777777" w:rsidR="003A20B4" w:rsidRPr="003A20B4" w:rsidRDefault="003A20B4" w:rsidP="0067466C">
            <w:pPr>
              <w:numPr>
                <w:ilvl w:val="0"/>
                <w:numId w:val="23"/>
              </w:numPr>
              <w:tabs>
                <w:tab w:val="left" w:pos="740"/>
              </w:tabs>
              <w:ind w:left="616" w:hanging="337"/>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color w:val="000000"/>
                <w:sz w:val="18"/>
                <w:szCs w:val="18"/>
                <w:shd w:val="clear" w:color="auto" w:fill="FFFFFF"/>
              </w:rPr>
              <w:t>Ինժեներական</w:t>
            </w:r>
            <w:r w:rsidRPr="003A20B4">
              <w:rPr>
                <w:rFonts w:ascii="GHEA Grapalat" w:eastAsia="GHEA Grapalat" w:hAnsi="GHEA Grapalat" w:cs="GHEA Grapalat"/>
                <w:color w:val="000000"/>
                <w:sz w:val="18"/>
                <w:szCs w:val="18"/>
                <w:shd w:val="clear" w:color="auto" w:fill="FFFFFF"/>
              </w:rPr>
              <w:t xml:space="preserve"> (ներքին) լուծումներ </w:t>
            </w:r>
            <w:r w:rsidRPr="003A20B4">
              <w:rPr>
                <w:rFonts w:ascii="GHEA Grapalat" w:eastAsia="GHEA Grapalat" w:hAnsi="GHEA Grapalat" w:cs="GHEA Grapalat"/>
                <w:sz w:val="18"/>
                <w:szCs w:val="18"/>
              </w:rPr>
              <w:t>(գծագրական և տեքստային նյութեր՝ այդ թվում մասնագրեր)</w:t>
            </w:r>
            <w:r w:rsidRPr="003A20B4">
              <w:rPr>
                <w:rFonts w:ascii="GHEA Grapalat" w:eastAsia="GHEA Grapalat" w:hAnsi="GHEA Grapalat" w:cs="GHEA Grapalat"/>
                <w:color w:val="000000"/>
                <w:sz w:val="18"/>
                <w:szCs w:val="18"/>
                <w:shd w:val="clear" w:color="auto" w:fill="FFFFFF"/>
              </w:rPr>
              <w:t xml:space="preserve"> </w:t>
            </w:r>
          </w:p>
          <w:p w14:paraId="4791A4A3" w14:textId="77777777" w:rsidR="003A20B4" w:rsidRPr="003A20B4" w:rsidRDefault="003A20B4" w:rsidP="00BE3B2C">
            <w:pPr>
              <w:ind w:left="794"/>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965EBB0" w14:textId="77777777" w:rsidR="003A20B4" w:rsidRPr="003A20B4" w:rsidRDefault="003A20B4" w:rsidP="00BE3B2C">
            <w:pPr>
              <w:tabs>
                <w:tab w:val="left" w:pos="740"/>
              </w:tabs>
              <w:ind w:left="794"/>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160F9D0D" w14:textId="77777777" w:rsidR="003A20B4" w:rsidRPr="003A20B4" w:rsidRDefault="003A20B4" w:rsidP="0067466C">
            <w:pPr>
              <w:numPr>
                <w:ilvl w:val="0"/>
                <w:numId w:val="24"/>
              </w:numPr>
              <w:tabs>
                <w:tab w:val="left" w:pos="740"/>
              </w:tabs>
              <w:ind w:left="457"/>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color w:val="000000"/>
                <w:sz w:val="18"/>
                <w:szCs w:val="18"/>
                <w:shd w:val="clear" w:color="auto" w:fill="FFFFFF"/>
              </w:rPr>
              <w:t>Արևային ջրատաքացման համակարգի նախագիծ</w:t>
            </w:r>
          </w:p>
          <w:p w14:paraId="7008B497" w14:textId="77777777" w:rsidR="003A20B4" w:rsidRPr="003A20B4" w:rsidRDefault="003A20B4" w:rsidP="00BE3B2C">
            <w:pPr>
              <w:tabs>
                <w:tab w:val="left" w:pos="740"/>
              </w:tabs>
              <w:ind w:left="457"/>
              <w:rPr>
                <w:rFonts w:ascii="GHEA Grapalat" w:eastAsia="GHEA Grapalat" w:hAnsi="GHEA Grapalat" w:cs="GHEA Grapalat"/>
                <w:b/>
                <w:color w:val="000000"/>
                <w:sz w:val="18"/>
                <w:szCs w:val="18"/>
                <w:shd w:val="clear" w:color="auto" w:fill="FFFFFF"/>
              </w:rPr>
            </w:pPr>
          </w:p>
          <w:p w14:paraId="1904FFE4" w14:textId="77777777" w:rsidR="003A20B4" w:rsidRPr="003A20B4" w:rsidRDefault="003A20B4" w:rsidP="0067466C">
            <w:pPr>
              <w:numPr>
                <w:ilvl w:val="0"/>
                <w:numId w:val="25"/>
              </w:numPr>
              <w:tabs>
                <w:tab w:val="left" w:pos="740"/>
              </w:tabs>
              <w:ind w:left="457"/>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color w:val="000000"/>
                <w:sz w:val="18"/>
                <w:szCs w:val="18"/>
                <w:shd w:val="clear" w:color="auto" w:fill="FFFFFF"/>
              </w:rPr>
              <w:t>Ֆոտովոլտային համակարգի նախագիծ</w:t>
            </w:r>
          </w:p>
          <w:p w14:paraId="6FD98B31" w14:textId="77777777" w:rsidR="003A20B4" w:rsidRPr="003A20B4" w:rsidRDefault="003A20B4" w:rsidP="00BE3B2C">
            <w:pPr>
              <w:tabs>
                <w:tab w:val="left" w:pos="740"/>
              </w:tabs>
              <w:ind w:left="794"/>
              <w:rPr>
                <w:rFonts w:ascii="GHEA Grapalat" w:eastAsia="GHEA Grapalat" w:hAnsi="GHEA Grapalat" w:cs="GHEA Grapalat"/>
                <w:b/>
                <w:color w:val="000000"/>
                <w:sz w:val="18"/>
                <w:szCs w:val="18"/>
                <w:shd w:val="clear" w:color="auto" w:fill="FFFFFF"/>
              </w:rPr>
            </w:pPr>
          </w:p>
          <w:p w14:paraId="07BDCDF1" w14:textId="77777777" w:rsidR="003A20B4" w:rsidRPr="003A20B4" w:rsidRDefault="003A20B4" w:rsidP="0067466C">
            <w:pPr>
              <w:numPr>
                <w:ilvl w:val="0"/>
                <w:numId w:val="26"/>
              </w:numPr>
              <w:tabs>
                <w:tab w:val="left" w:pos="1036"/>
              </w:tabs>
              <w:ind w:left="766" w:hanging="360"/>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color w:val="000000"/>
                <w:sz w:val="18"/>
                <w:szCs w:val="18"/>
                <w:shd w:val="clear" w:color="auto" w:fill="FFFFFF"/>
              </w:rPr>
              <w:t>Շինմոնտաժային աշխատանքների նախահաշիվ՝</w:t>
            </w:r>
          </w:p>
          <w:p w14:paraId="179242D6" w14:textId="77777777" w:rsidR="003A20B4" w:rsidRPr="003A20B4" w:rsidRDefault="003A20B4" w:rsidP="00BE3B2C">
            <w:pPr>
              <w:tabs>
                <w:tab w:val="left" w:pos="1036"/>
              </w:tabs>
              <w:ind w:left="766"/>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 xml:space="preserve"> ներառյալ սարք-սարքավորումներ, ՀԾԿ-ի կողմից սահմանված միանվագ ծախսեր և այլ անուղղակի ծախսեր </w:t>
            </w:r>
          </w:p>
          <w:p w14:paraId="611ACCA1" w14:textId="77777777" w:rsidR="003A20B4" w:rsidRPr="003A20B4" w:rsidRDefault="003A20B4" w:rsidP="0067466C">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color w:val="000000"/>
                <w:sz w:val="18"/>
                <w:szCs w:val="18"/>
                <w:shd w:val="clear" w:color="auto" w:fill="FFFFFF"/>
              </w:rPr>
              <w:t xml:space="preserve">Գնահատված ծավալաթերթ-նախահաշիվ </w:t>
            </w:r>
            <w:r w:rsidRPr="003A20B4">
              <w:rPr>
                <w:rFonts w:ascii="GHEA Grapalat" w:eastAsia="GHEA Grapalat" w:hAnsi="GHEA Grapalat" w:cs="GHEA Grapalat"/>
                <w:color w:val="000000"/>
                <w:sz w:val="18"/>
                <w:szCs w:val="18"/>
                <w:shd w:val="clear" w:color="auto" w:fill="FFFFFF"/>
              </w:rPr>
              <w:t>(միավոր գներով)  / երկլեզու՝ հայերեն-ռուսերեն տարբերակները առանձնացված/</w:t>
            </w:r>
          </w:p>
          <w:p w14:paraId="5C2921DD" w14:textId="77777777" w:rsidR="003A20B4" w:rsidRPr="003A20B4" w:rsidRDefault="003A20B4" w:rsidP="0067466C">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3A20B4">
              <w:rPr>
                <w:rFonts w:ascii="GHEA Grapalat" w:eastAsia="GHEA Grapalat" w:hAnsi="GHEA Grapalat" w:cs="GHEA Grapalat"/>
                <w:b/>
                <w:color w:val="000000"/>
                <w:sz w:val="18"/>
                <w:szCs w:val="18"/>
                <w:shd w:val="clear" w:color="auto" w:fill="FFFFFF"/>
              </w:rPr>
              <w:t xml:space="preserve">Ծավալաթերթ </w:t>
            </w:r>
            <w:r w:rsidRPr="003A20B4">
              <w:rPr>
                <w:rFonts w:ascii="GHEA Grapalat" w:eastAsia="GHEA Grapalat" w:hAnsi="GHEA Grapalat" w:cs="GHEA Grapalat"/>
                <w:color w:val="000000"/>
                <w:sz w:val="18"/>
                <w:szCs w:val="18"/>
                <w:shd w:val="clear" w:color="auto" w:fill="FFFFFF"/>
              </w:rPr>
              <w:t>/ երկլեզու՝ հայերեն-ռուսերեն տարբերակները առանձնացված</w:t>
            </w:r>
          </w:p>
          <w:p w14:paraId="31051246" w14:textId="77777777" w:rsidR="003A20B4" w:rsidRPr="003A20B4" w:rsidRDefault="003A20B4" w:rsidP="0067466C">
            <w:pPr>
              <w:numPr>
                <w:ilvl w:val="0"/>
                <w:numId w:val="27"/>
              </w:numPr>
              <w:ind w:left="352" w:firstLine="105"/>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Շինարարության կազմակերպման նախագիծ</w:t>
            </w:r>
          </w:p>
          <w:p w14:paraId="2A9ACBFE" w14:textId="77777777" w:rsidR="003A20B4" w:rsidRPr="003A20B4" w:rsidRDefault="003A20B4" w:rsidP="0067466C">
            <w:pPr>
              <w:numPr>
                <w:ilvl w:val="0"/>
                <w:numId w:val="27"/>
              </w:numPr>
              <w:ind w:left="457"/>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lastRenderedPageBreak/>
              <w:t>Շրջակա միջավայրի պահպանմանն ուղղված միջոցառումներ</w:t>
            </w:r>
          </w:p>
          <w:p w14:paraId="0F908A78" w14:textId="77777777" w:rsidR="003A20B4" w:rsidRPr="003A20B4" w:rsidRDefault="003A20B4" w:rsidP="0067466C">
            <w:pPr>
              <w:numPr>
                <w:ilvl w:val="0"/>
                <w:numId w:val="27"/>
              </w:numPr>
              <w:ind w:left="457"/>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Հաշմանդամների համար մատչելիության ապահովմանն ուղղված միջոցառումներ</w:t>
            </w:r>
          </w:p>
          <w:p w14:paraId="371CE41A" w14:textId="77777777" w:rsidR="003A20B4" w:rsidRPr="003A20B4" w:rsidRDefault="003A20B4" w:rsidP="0067466C">
            <w:pPr>
              <w:numPr>
                <w:ilvl w:val="0"/>
                <w:numId w:val="27"/>
              </w:numPr>
              <w:ind w:left="766" w:hanging="309"/>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Էներգախնայողությանն և էներգաարդյունավետությանն ուղղված միջոցառումներ:</w:t>
            </w:r>
          </w:p>
          <w:p w14:paraId="6A67905C" w14:textId="77777777" w:rsidR="003A20B4" w:rsidRPr="003A20B4" w:rsidRDefault="003A20B4" w:rsidP="0067466C">
            <w:pPr>
              <w:numPr>
                <w:ilvl w:val="0"/>
                <w:numId w:val="27"/>
              </w:numPr>
              <w:ind w:left="766" w:hanging="309"/>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3A20B4">
              <w:rPr>
                <w:rFonts w:ascii="GHEA Grapalat" w:eastAsia="GHEA Grapalat" w:hAnsi="GHEA Grapalat" w:cs="GHEA Grapalat"/>
                <w:sz w:val="18"/>
                <w:szCs w:val="18"/>
              </w:rPr>
              <w:t xml:space="preserve"> </w:t>
            </w:r>
            <w:r w:rsidRPr="003A20B4">
              <w:rPr>
                <w:rFonts w:ascii="GHEA Grapalat" w:eastAsia="GHEA Grapalat" w:hAnsi="GHEA Grapalat" w:cs="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21A0E3D" w14:textId="77777777" w:rsidR="003A20B4" w:rsidRPr="003A20B4" w:rsidRDefault="003A20B4" w:rsidP="0067466C">
            <w:pPr>
              <w:numPr>
                <w:ilvl w:val="0"/>
                <w:numId w:val="27"/>
              </w:numPr>
              <w:ind w:left="766" w:hanging="309"/>
              <w:rPr>
                <w:rFonts w:ascii="GHEA Grapalat" w:eastAsia="GHEA Grapalat" w:hAnsi="GHEA Grapalat" w:cs="GHEA Grapalat"/>
                <w:color w:val="000000"/>
                <w:sz w:val="18"/>
                <w:szCs w:val="18"/>
                <w:shd w:val="clear" w:color="auto" w:fill="FFFFFF"/>
              </w:rPr>
            </w:pPr>
            <w:r w:rsidRPr="003A20B4">
              <w:rPr>
                <w:rFonts w:ascii="GHEA Grapalat" w:eastAsia="GHEA Grapalat" w:hAnsi="GHEA Grapalat" w:cs="GHEA Grapalat"/>
                <w:color w:val="000000"/>
                <w:sz w:val="18"/>
                <w:szCs w:val="18"/>
                <w:shd w:val="clear" w:color="auto" w:fill="FFFFFF"/>
              </w:rPr>
              <w:t>Նախագծով նախատեսված նյութերի և սարքավորումների երաշխիքային ժամկետների ցանկ</w:t>
            </w:r>
          </w:p>
          <w:p w14:paraId="5CA0F474" w14:textId="77777777" w:rsidR="003A20B4" w:rsidRPr="003A20B4" w:rsidRDefault="003A20B4" w:rsidP="0067466C">
            <w:pPr>
              <w:numPr>
                <w:ilvl w:val="0"/>
                <w:numId w:val="27"/>
              </w:numPr>
              <w:ind w:left="766" w:hanging="309"/>
              <w:rPr>
                <w:sz w:val="18"/>
                <w:szCs w:val="18"/>
              </w:rPr>
            </w:pPr>
            <w:r w:rsidRPr="003A20B4">
              <w:rPr>
                <w:rFonts w:ascii="GHEA Grapalat" w:eastAsia="GHEA Grapalat" w:hAnsi="GHEA Grapalat" w:cs="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1B247B" w:rsidRPr="003A20B4" w14:paraId="540662C9"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51CE8" w14:textId="0BB3BA8A"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lastRenderedPageBreak/>
              <w:t>15</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72BA3D" w14:textId="77777777" w:rsidR="003A20B4" w:rsidRPr="003A20B4" w:rsidRDefault="003A20B4" w:rsidP="00BE3B2C">
            <w:pPr>
              <w:tabs>
                <w:tab w:val="left" w:pos="352"/>
              </w:tabs>
              <w:spacing w:line="276" w:lineRule="auto"/>
              <w:ind w:left="68"/>
              <w:jc w:val="both"/>
              <w:rPr>
                <w:rFonts w:ascii="GHEA Grapalat" w:eastAsia="GHEA Grapalat" w:hAnsi="GHEA Grapalat" w:cs="GHEA Grapalat"/>
                <w:b/>
                <w:sz w:val="18"/>
                <w:szCs w:val="18"/>
                <w:u w:val="single"/>
                <w:shd w:val="clear" w:color="auto" w:fill="FFFFFF"/>
              </w:rPr>
            </w:pPr>
            <w:r w:rsidRPr="003A20B4">
              <w:rPr>
                <w:rFonts w:ascii="GHEA Grapalat" w:eastAsia="GHEA Grapalat" w:hAnsi="GHEA Grapalat" w:cs="GHEA Grapalat"/>
                <w:b/>
                <w:sz w:val="18"/>
                <w:szCs w:val="18"/>
                <w:u w:val="single"/>
                <w:shd w:val="clear" w:color="auto" w:fill="FFFFFF"/>
              </w:rPr>
              <w:t>Համաձայնեցումներ</w:t>
            </w:r>
          </w:p>
          <w:p w14:paraId="285F745A" w14:textId="77777777" w:rsidR="003A20B4" w:rsidRPr="003A20B4" w:rsidRDefault="003A20B4" w:rsidP="00BE3B2C">
            <w:pPr>
              <w:rPr>
                <w:sz w:val="18"/>
                <w:szCs w:val="18"/>
              </w:rPr>
            </w:pP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F7164" w14:textId="77777777" w:rsidR="003A20B4" w:rsidRPr="003A20B4" w:rsidRDefault="003A20B4" w:rsidP="00BE3B2C">
            <w:pPr>
              <w:tabs>
                <w:tab w:val="left" w:pos="352"/>
              </w:tabs>
              <w:spacing w:line="276" w:lineRule="auto"/>
              <w:ind w:left="68"/>
              <w:jc w:val="both"/>
              <w:rPr>
                <w:rFonts w:ascii="GHEA Grapalat" w:eastAsia="GHEA Grapalat" w:hAnsi="GHEA Grapalat" w:cs="GHEA Grapalat"/>
                <w:sz w:val="18"/>
                <w:szCs w:val="18"/>
                <w:shd w:val="clear" w:color="auto" w:fill="FFFFFF"/>
              </w:rPr>
            </w:pPr>
            <w:r w:rsidRPr="003A20B4">
              <w:rPr>
                <w:rFonts w:ascii="GHEA Grapalat" w:eastAsia="GHEA Grapalat" w:hAnsi="GHEA Grapalat" w:cs="GHEA Grapalat"/>
                <w:i/>
                <w:sz w:val="18"/>
                <w:szCs w:val="18"/>
                <w:u w:val="single"/>
                <w:shd w:val="clear" w:color="auto" w:fill="FFFFFF"/>
              </w:rPr>
              <w:t>Նախագծի համաձայնեցում</w:t>
            </w:r>
            <w:r w:rsidRPr="003A20B4">
              <w:rPr>
                <w:rFonts w:ascii="GHEA Grapalat" w:eastAsia="GHEA Grapalat" w:hAnsi="GHEA Grapalat" w:cs="GHEA Grapalat"/>
                <w:sz w:val="18"/>
                <w:szCs w:val="18"/>
                <w:shd w:val="clear" w:color="auto" w:fill="FFFFFF"/>
              </w:rPr>
              <w:t xml:space="preserve">  </w:t>
            </w:r>
          </w:p>
          <w:p w14:paraId="12ADFB39" w14:textId="77777777" w:rsidR="003A20B4" w:rsidRPr="003A20B4" w:rsidRDefault="003A20B4" w:rsidP="0067466C">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3A20B4">
              <w:rPr>
                <w:rFonts w:ascii="GHEA Grapalat" w:eastAsia="GHEA Grapalat" w:hAnsi="GHEA Grapalat" w:cs="GHEA Grapalat"/>
                <w:sz w:val="18"/>
                <w:szCs w:val="18"/>
                <w:shd w:val="clear" w:color="auto" w:fill="FFFFFF"/>
              </w:rPr>
              <w:t>Համայնքի ղեկավարի և մարզպետարանի</w:t>
            </w:r>
          </w:p>
          <w:p w14:paraId="378B70C8" w14:textId="77777777" w:rsidR="003A20B4" w:rsidRPr="003A20B4" w:rsidRDefault="003A20B4" w:rsidP="0067466C">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3A20B4">
              <w:rPr>
                <w:rFonts w:ascii="GHEA Grapalat" w:eastAsia="GHEA Grapalat" w:hAnsi="GHEA Grapalat" w:cs="GHEA Grapalat"/>
                <w:sz w:val="18"/>
                <w:szCs w:val="18"/>
                <w:shd w:val="clear" w:color="auto" w:fill="FFFFFF"/>
              </w:rPr>
              <w:t>ՀՀ ԿԳՄՍ նախարարություն</w:t>
            </w:r>
          </w:p>
          <w:p w14:paraId="7B726F89" w14:textId="77777777" w:rsidR="003A20B4" w:rsidRPr="003A20B4" w:rsidRDefault="003A20B4" w:rsidP="0067466C">
            <w:pPr>
              <w:numPr>
                <w:ilvl w:val="0"/>
                <w:numId w:val="28"/>
              </w:numPr>
              <w:tabs>
                <w:tab w:val="left" w:pos="352"/>
              </w:tabs>
              <w:spacing w:before="100" w:line="276" w:lineRule="auto"/>
              <w:ind w:left="68"/>
              <w:jc w:val="both"/>
              <w:rPr>
                <w:rFonts w:ascii="GHEA Grapalat" w:eastAsia="GHEA Grapalat" w:hAnsi="GHEA Grapalat" w:cs="GHEA Grapalat"/>
                <w:sz w:val="18"/>
                <w:szCs w:val="18"/>
                <w:shd w:val="clear" w:color="auto" w:fill="FFFFFF"/>
              </w:rPr>
            </w:pPr>
            <w:r w:rsidRPr="003A20B4">
              <w:rPr>
                <w:rFonts w:ascii="GHEA Grapalat" w:eastAsia="GHEA Grapalat" w:hAnsi="GHEA Grapalat" w:cs="GHEA Grapalat"/>
                <w:sz w:val="18"/>
                <w:szCs w:val="18"/>
                <w:shd w:val="clear" w:color="auto" w:fill="FFFFFF"/>
              </w:rPr>
              <w:t>ՀՀ քաղաքաշինության, տեխնիկական և հրդեհային անվտանգության տեսչական մարմնի,</w:t>
            </w:r>
          </w:p>
          <w:p w14:paraId="702DD487" w14:textId="77777777" w:rsidR="003A20B4" w:rsidRPr="003A20B4" w:rsidRDefault="003A20B4" w:rsidP="0067466C">
            <w:pPr>
              <w:numPr>
                <w:ilvl w:val="0"/>
                <w:numId w:val="28"/>
              </w:numPr>
              <w:spacing w:before="100" w:line="276" w:lineRule="auto"/>
              <w:ind w:left="352" w:hanging="284"/>
              <w:jc w:val="both"/>
              <w:rPr>
                <w:rFonts w:ascii="GHEA Grapalat" w:eastAsia="GHEA Grapalat" w:hAnsi="GHEA Grapalat" w:cs="GHEA Grapalat"/>
                <w:sz w:val="18"/>
                <w:szCs w:val="18"/>
                <w:shd w:val="clear" w:color="auto" w:fill="FFFFFF"/>
              </w:rPr>
            </w:pPr>
            <w:r w:rsidRPr="003A20B4">
              <w:rPr>
                <w:rFonts w:ascii="GHEA Grapalat" w:eastAsia="GHEA Grapalat" w:hAnsi="GHEA Grapalat" w:cs="GHEA Grapalat"/>
                <w:sz w:val="18"/>
                <w:szCs w:val="18"/>
                <w:shd w:val="clear" w:color="auto" w:fill="FFFFFF"/>
              </w:rPr>
              <w:t>ՀՀ առողջապահության և աշխատանքի տեսչական մարմնի,</w:t>
            </w:r>
          </w:p>
          <w:p w14:paraId="293F1F54" w14:textId="77777777" w:rsidR="003A20B4" w:rsidRPr="003A20B4" w:rsidRDefault="003A20B4" w:rsidP="0067466C">
            <w:pPr>
              <w:numPr>
                <w:ilvl w:val="0"/>
                <w:numId w:val="28"/>
              </w:numPr>
              <w:spacing w:before="100" w:line="276" w:lineRule="auto"/>
              <w:ind w:left="352" w:hanging="284"/>
              <w:jc w:val="both"/>
              <w:rPr>
                <w:rFonts w:ascii="GHEA Grapalat" w:eastAsia="GHEA Grapalat" w:hAnsi="GHEA Grapalat" w:cs="GHEA Grapalat"/>
                <w:b/>
                <w:sz w:val="18"/>
                <w:szCs w:val="18"/>
                <w:u w:val="single"/>
                <w:shd w:val="clear" w:color="auto" w:fill="FFFFFF"/>
              </w:rPr>
            </w:pPr>
            <w:r w:rsidRPr="003A20B4">
              <w:rPr>
                <w:rFonts w:ascii="GHEA Grapalat" w:eastAsia="GHEA Grapalat" w:hAnsi="GHEA Grapalat" w:cs="GHEA Grapalat"/>
                <w:sz w:val="18"/>
                <w:szCs w:val="18"/>
                <w:shd w:val="clear" w:color="auto" w:fill="FFFFFF"/>
              </w:rPr>
              <w:t>ՀՀ Քաղաքաշինության կոմիտեի</w:t>
            </w:r>
          </w:p>
          <w:p w14:paraId="75A19CB9" w14:textId="77777777" w:rsidR="003A20B4" w:rsidRPr="003A20B4" w:rsidRDefault="003A20B4" w:rsidP="0067466C">
            <w:pPr>
              <w:numPr>
                <w:ilvl w:val="0"/>
                <w:numId w:val="28"/>
              </w:numPr>
              <w:spacing w:before="100" w:line="276" w:lineRule="auto"/>
              <w:ind w:left="352" w:hanging="284"/>
              <w:jc w:val="both"/>
              <w:rPr>
                <w:sz w:val="18"/>
                <w:szCs w:val="18"/>
              </w:rPr>
            </w:pPr>
            <w:r w:rsidRPr="003A20B4">
              <w:rPr>
                <w:rFonts w:ascii="GHEA Grapalat" w:eastAsia="GHEA Grapalat" w:hAnsi="GHEA Grapalat" w:cs="GHEA Grapalat"/>
                <w:sz w:val="18"/>
                <w:szCs w:val="18"/>
                <w:shd w:val="clear" w:color="auto" w:fill="FFFFFF"/>
              </w:rPr>
              <w:t>Ինժեներական ցանցերը շահագործող և այլ շահագրգիռ կազմակերպությունների հետ</w:t>
            </w:r>
          </w:p>
        </w:tc>
      </w:tr>
      <w:tr w:rsidR="001B247B" w:rsidRPr="003A20B4" w14:paraId="1DFCE682"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08A359" w14:textId="13B45B58"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16</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6F3725" w14:textId="77777777" w:rsidR="003A20B4" w:rsidRPr="003A20B4" w:rsidRDefault="003A20B4" w:rsidP="00BE3B2C">
            <w:pPr>
              <w:spacing w:line="276" w:lineRule="auto"/>
              <w:jc w:val="both"/>
              <w:rPr>
                <w:sz w:val="18"/>
                <w:szCs w:val="18"/>
              </w:rPr>
            </w:pPr>
            <w:r w:rsidRPr="003A20B4">
              <w:rPr>
                <w:rFonts w:ascii="GHEA Grapalat" w:eastAsia="GHEA Grapalat" w:hAnsi="GHEA Grapalat" w:cs="GHEA Grapalat"/>
                <w:b/>
                <w:sz w:val="18"/>
                <w:szCs w:val="18"/>
                <w:shd w:val="clear" w:color="auto" w:fill="FFFFFF"/>
              </w:rPr>
              <w:t>ԾԱՌԱՅՈՒԹՅՈՒՆՆԵՐԻ  ՄԱՏՈՒՑՄԱՆ ԺԱՄԿԵՏ (ՏԵՎՈՂՈՒԹՅՈՒՆ)</w:t>
            </w: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3478F" w14:textId="77777777" w:rsidR="003A20B4" w:rsidRPr="003A20B4" w:rsidRDefault="003A20B4" w:rsidP="00BE3B2C">
            <w:pPr>
              <w:tabs>
                <w:tab w:val="left" w:pos="352"/>
              </w:tabs>
              <w:spacing w:line="276" w:lineRule="auto"/>
              <w:ind w:left="68"/>
              <w:jc w:val="both"/>
              <w:rPr>
                <w:sz w:val="18"/>
                <w:szCs w:val="18"/>
              </w:rPr>
            </w:pPr>
            <w:r w:rsidRPr="003A20B4">
              <w:rPr>
                <w:rFonts w:ascii="GHEA Grapalat" w:eastAsia="GHEA Grapalat" w:hAnsi="GHEA Grapalat" w:cs="GHEA Grapalat"/>
                <w:sz w:val="18"/>
                <w:szCs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3A20B4">
              <w:rPr>
                <w:rFonts w:ascii="GHEA Grapalat" w:eastAsia="GHEA Grapalat" w:hAnsi="GHEA Grapalat" w:cs="GHEA Grapalat"/>
                <w:b/>
                <w:sz w:val="18"/>
                <w:szCs w:val="18"/>
                <w:shd w:val="clear" w:color="auto" w:fill="FFFFFF"/>
              </w:rPr>
              <w:t xml:space="preserve">20 օր նախնական փուլ՝ </w:t>
            </w:r>
            <w:r w:rsidRPr="003A20B4">
              <w:rPr>
                <w:rFonts w:ascii="GHEA Grapalat" w:eastAsia="GHEA Grapalat" w:hAnsi="GHEA Grapalat" w:cs="GHEA Grapalat"/>
                <w:b/>
                <w:sz w:val="18"/>
                <w:szCs w:val="18"/>
              </w:rPr>
              <w:t>«Տեխնիկական վիճակի հետազննություն» (սեյսմիկ եզրակացության ձեռքբերում՝ գործիքային հետազննությամբ)</w:t>
            </w:r>
            <w:r w:rsidRPr="003A20B4">
              <w:rPr>
                <w:rFonts w:ascii="GHEA Grapalat" w:eastAsia="GHEA Grapalat" w:hAnsi="GHEA Grapalat" w:cs="GHEA Grapalat"/>
                <w:b/>
                <w:sz w:val="18"/>
                <w:szCs w:val="18"/>
                <w:shd w:val="clear" w:color="auto" w:fill="FFFFFF"/>
              </w:rPr>
              <w:t>, 60 օր</w:t>
            </w:r>
            <w:r w:rsidRPr="003A20B4">
              <w:rPr>
                <w:rFonts w:ascii="GHEA Grapalat" w:eastAsia="GHEA Grapalat" w:hAnsi="GHEA Grapalat" w:cs="GHEA Grapalat"/>
                <w:sz w:val="18"/>
                <w:szCs w:val="18"/>
                <w:shd w:val="clear" w:color="auto" w:fill="FFFFFF"/>
              </w:rPr>
              <w:t xml:space="preserve"> </w:t>
            </w:r>
            <w:r w:rsidRPr="003A20B4">
              <w:rPr>
                <w:rFonts w:ascii="GHEA Grapalat" w:eastAsia="GHEA Grapalat" w:hAnsi="GHEA Grapalat" w:cs="GHEA Grapalat"/>
                <w:b/>
                <w:sz w:val="18"/>
                <w:szCs w:val="18"/>
                <w:shd w:val="clear" w:color="auto" w:fill="FFFFFF"/>
              </w:rPr>
              <w:t>Փուլ 1-ի «Նախնական նախագծի» (նախագիծ) համար։</w:t>
            </w:r>
          </w:p>
        </w:tc>
      </w:tr>
      <w:tr w:rsidR="001B247B" w:rsidRPr="003A20B4" w14:paraId="11D182F3"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3CD7D" w14:textId="50638CB0"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17</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8EFA19" w14:textId="77777777" w:rsidR="003A20B4" w:rsidRPr="003A20B4" w:rsidRDefault="003A20B4" w:rsidP="00BE3B2C">
            <w:pPr>
              <w:spacing w:line="276" w:lineRule="auto"/>
              <w:ind w:firstLine="130"/>
              <w:jc w:val="both"/>
              <w:rPr>
                <w:rFonts w:ascii="GHEA Grapalat" w:eastAsia="GHEA Grapalat" w:hAnsi="GHEA Grapalat" w:cs="GHEA Grapalat"/>
                <w:b/>
                <w:sz w:val="18"/>
                <w:szCs w:val="18"/>
                <w:u w:val="single"/>
              </w:rPr>
            </w:pPr>
            <w:r w:rsidRPr="003A20B4">
              <w:rPr>
                <w:rFonts w:ascii="GHEA Grapalat" w:eastAsia="GHEA Grapalat" w:hAnsi="GHEA Grapalat" w:cs="GHEA Grapalat"/>
                <w:b/>
                <w:sz w:val="18"/>
                <w:szCs w:val="18"/>
                <w:u w:val="single"/>
              </w:rPr>
              <w:t>ՆԱԽԱԳԾԻ ԼՐԱՄՇԱԿՈՒՄ</w:t>
            </w:r>
          </w:p>
          <w:p w14:paraId="7A1D41B5" w14:textId="77777777" w:rsidR="003A20B4" w:rsidRPr="003A20B4" w:rsidRDefault="003A20B4" w:rsidP="00BE3B2C">
            <w:pPr>
              <w:ind w:firstLine="130"/>
              <w:jc w:val="both"/>
              <w:rPr>
                <w:sz w:val="18"/>
                <w:szCs w:val="18"/>
              </w:rPr>
            </w:pP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EB889" w14:textId="77777777" w:rsidR="003A20B4" w:rsidRPr="003A20B4" w:rsidRDefault="003A20B4" w:rsidP="00BE3B2C">
            <w:pPr>
              <w:ind w:left="358"/>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ՆՆՓ-ն Պատվիրատուի նախաձեռնությամբ կներկայացվի պարզ և համալիր քաղաքաշինական փորձաքննության:</w:t>
            </w:r>
          </w:p>
          <w:p w14:paraId="65AA3C4E" w14:textId="77777777" w:rsidR="003A20B4" w:rsidRPr="003A20B4" w:rsidRDefault="003A20B4" w:rsidP="00BE3B2C">
            <w:pPr>
              <w:ind w:left="358"/>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Ըստ անհրաժեշտության, եթե </w:t>
            </w:r>
          </w:p>
          <w:p w14:paraId="4ED862B0" w14:textId="77777777" w:rsidR="003A20B4" w:rsidRPr="003A20B4" w:rsidRDefault="003A20B4" w:rsidP="0067466C">
            <w:pPr>
              <w:numPr>
                <w:ilvl w:val="0"/>
                <w:numId w:val="29"/>
              </w:numPr>
              <w:ind w:left="358" w:hanging="360"/>
              <w:jc w:val="both"/>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պատվիրատուի նախաձեռնությամբ իրականացվող քաղաքաշինական </w:t>
            </w:r>
            <w:r w:rsidRPr="003A20B4">
              <w:rPr>
                <w:rFonts w:ascii="GHEA Grapalat" w:eastAsia="GHEA Grapalat" w:hAnsi="GHEA Grapalat" w:cs="GHEA Grapalat"/>
                <w:b/>
                <w:i/>
                <w:sz w:val="18"/>
                <w:szCs w:val="18"/>
              </w:rPr>
              <w:t>պարզ փորձաքննության արդյունքներով տրվել է եզրակացություն, հետևյալ ձևակերպմամբ «Նախագիծը վերադարձվում է լրամշակման»</w:t>
            </w:r>
            <w:r w:rsidRPr="003A20B4">
              <w:rPr>
                <w:rFonts w:ascii="GHEA Grapalat" w:eastAsia="GHEA Grapalat" w:hAnsi="GHEA Grapalat" w:cs="GHEA Grapalat"/>
                <w:b/>
                <w:sz w:val="18"/>
                <w:szCs w:val="18"/>
              </w:rPr>
              <w:t>,</w:t>
            </w:r>
            <w:r w:rsidRPr="003A20B4">
              <w:rPr>
                <w:rFonts w:ascii="GHEA Grapalat" w:eastAsia="GHEA Grapalat" w:hAnsi="GHEA Grapalat" w:cs="GHEA Grapalat"/>
                <w:sz w:val="18"/>
                <w:szCs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5E4ED86C" w14:textId="77777777" w:rsidR="003A20B4" w:rsidRPr="003A20B4" w:rsidRDefault="003A20B4" w:rsidP="0067466C">
            <w:pPr>
              <w:numPr>
                <w:ilvl w:val="0"/>
                <w:numId w:val="29"/>
              </w:numPr>
              <w:ind w:left="358" w:hanging="360"/>
              <w:jc w:val="both"/>
              <w:rPr>
                <w:sz w:val="18"/>
                <w:szCs w:val="18"/>
              </w:rPr>
            </w:pPr>
            <w:r w:rsidRPr="003A20B4">
              <w:rPr>
                <w:rFonts w:ascii="GHEA Grapalat" w:eastAsia="GHEA Grapalat" w:hAnsi="GHEA Grapalat" w:cs="GHEA Grapalat"/>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1B247B" w:rsidRPr="003A20B4" w14:paraId="485720B9" w14:textId="77777777" w:rsidTr="003A20B4">
        <w:trPr>
          <w:gridAfter w:val="1"/>
          <w:wAfter w:w="9" w:type="dxa"/>
        </w:trPr>
        <w:tc>
          <w:tcPr>
            <w:tcW w:w="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996458" w14:textId="5D53AEB8" w:rsidR="003A20B4" w:rsidRPr="003A20B4" w:rsidRDefault="003A20B4" w:rsidP="001B247B">
            <w:pPr>
              <w:ind w:left="165"/>
              <w:rPr>
                <w:rFonts w:ascii="Calibri" w:eastAsia="Calibri" w:hAnsi="Calibri" w:cs="Calibri"/>
                <w:sz w:val="18"/>
                <w:szCs w:val="18"/>
              </w:rPr>
            </w:pPr>
            <w:r>
              <w:rPr>
                <w:rFonts w:ascii="Calibri" w:eastAsia="Calibri" w:hAnsi="Calibri" w:cs="Calibri"/>
                <w:sz w:val="18"/>
                <w:szCs w:val="18"/>
              </w:rPr>
              <w:t>18</w:t>
            </w: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AB430E" w14:textId="77777777" w:rsidR="003A20B4" w:rsidRPr="003A20B4" w:rsidRDefault="003A20B4" w:rsidP="00BE3B2C">
            <w:pPr>
              <w:spacing w:line="276" w:lineRule="auto"/>
              <w:jc w:val="both"/>
              <w:rPr>
                <w:rFonts w:ascii="GHEA Grapalat" w:eastAsia="GHEA Grapalat" w:hAnsi="GHEA Grapalat" w:cs="GHEA Grapalat"/>
                <w:b/>
                <w:sz w:val="18"/>
                <w:szCs w:val="18"/>
              </w:rPr>
            </w:pPr>
            <w:r w:rsidRPr="003A20B4">
              <w:rPr>
                <w:rFonts w:ascii="GHEA Grapalat" w:eastAsia="GHEA Grapalat" w:hAnsi="GHEA Grapalat" w:cs="GHEA Grapalat"/>
                <w:b/>
                <w:sz w:val="18"/>
                <w:szCs w:val="18"/>
              </w:rPr>
              <w:t>ՄԱՏՈՒՑՄԱՆ  ԾԱՌԱՅՈՒԹՅՈՒՆՆԵՐԻ ՖԻՆԱՆՍԱԿԱՆ ԱՊԱՀՈՎՈՒՄ</w:t>
            </w:r>
          </w:p>
          <w:p w14:paraId="75386E0A" w14:textId="77777777" w:rsidR="003A20B4" w:rsidRPr="003A20B4" w:rsidRDefault="003A20B4" w:rsidP="00BE3B2C">
            <w:pPr>
              <w:jc w:val="both"/>
              <w:rPr>
                <w:sz w:val="18"/>
                <w:szCs w:val="18"/>
              </w:rPr>
            </w:pPr>
          </w:p>
        </w:tc>
        <w:tc>
          <w:tcPr>
            <w:tcW w:w="7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25C83" w14:textId="5BF9035C" w:rsidR="003A20B4" w:rsidRPr="003A20B4" w:rsidRDefault="003A20B4" w:rsidP="00BE3B2C">
            <w:pPr>
              <w:spacing w:before="100" w:after="100"/>
              <w:rPr>
                <w:rFonts w:ascii="GHEA Grapalat" w:eastAsia="GHEA Grapalat" w:hAnsi="GHEA Grapalat" w:cs="GHEA Grapalat"/>
                <w:b/>
                <w:sz w:val="18"/>
                <w:szCs w:val="18"/>
              </w:rPr>
            </w:pPr>
            <w:r w:rsidRPr="003A20B4">
              <w:rPr>
                <w:rFonts w:ascii="GHEA Grapalat" w:eastAsia="GHEA Grapalat" w:hAnsi="GHEA Grapalat" w:cs="GHEA Grapalat"/>
                <w:b/>
                <w:sz w:val="18"/>
                <w:szCs w:val="18"/>
              </w:rPr>
              <w:t xml:space="preserve">Փուլ </w:t>
            </w:r>
            <w:r>
              <w:rPr>
                <w:rFonts w:ascii="GHEA Grapalat" w:eastAsia="GHEA Grapalat" w:hAnsi="GHEA Grapalat" w:cs="GHEA Grapalat"/>
                <w:b/>
                <w:sz w:val="18"/>
                <w:szCs w:val="18"/>
              </w:rPr>
              <w:t>1</w:t>
            </w:r>
            <w:r w:rsidRPr="003A20B4">
              <w:rPr>
                <w:rFonts w:ascii="GHEA Grapalat" w:eastAsia="GHEA Grapalat" w:hAnsi="GHEA Grapalat" w:cs="GHEA Grapalat"/>
                <w:b/>
                <w:sz w:val="18"/>
                <w:szCs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5703D033" w14:textId="77777777" w:rsidR="003A20B4" w:rsidRPr="003A20B4" w:rsidRDefault="003A20B4" w:rsidP="00BE3B2C">
            <w:pPr>
              <w:spacing w:before="100" w:after="100"/>
              <w:rPr>
                <w:sz w:val="18"/>
                <w:szCs w:val="18"/>
              </w:rPr>
            </w:pPr>
            <w:r w:rsidRPr="003A20B4">
              <w:rPr>
                <w:rFonts w:ascii="GHEA Grapalat" w:eastAsia="GHEA Grapalat" w:hAnsi="GHEA Grapalat" w:cs="GHEA Grapalat"/>
                <w:sz w:val="18"/>
                <w:szCs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518F3E22" w14:textId="77777777" w:rsidR="003A20B4" w:rsidRPr="003A20B4" w:rsidRDefault="003A20B4" w:rsidP="003A20B4">
      <w:pPr>
        <w:spacing w:before="240" w:after="200" w:line="276" w:lineRule="auto"/>
        <w:rPr>
          <w:rFonts w:ascii="GHEA Grapalat" w:eastAsia="GHEA Grapalat" w:hAnsi="GHEA Grapalat" w:cs="GHEA Grapalat"/>
          <w:b/>
          <w:sz w:val="18"/>
          <w:szCs w:val="18"/>
        </w:rPr>
      </w:pPr>
      <w:r w:rsidRPr="003A20B4">
        <w:rPr>
          <w:rFonts w:ascii="GHEA Grapalat" w:eastAsia="GHEA Grapalat" w:hAnsi="GHEA Grapalat" w:cs="GHEA Grapalat"/>
          <w:b/>
          <w:sz w:val="18"/>
          <w:szCs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3A20B4" w:rsidRPr="003A20B4" w14:paraId="0FF81F29" w14:textId="77777777">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F91E3"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lastRenderedPageBreak/>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9CB51E"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DCF8EB"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4631FA"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Քանակ</w:t>
            </w:r>
          </w:p>
        </w:tc>
      </w:tr>
      <w:tr w:rsidR="003A20B4" w:rsidRPr="003A20B4" w14:paraId="059340D8" w14:textId="77777777">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D02B7B" w14:textId="77777777" w:rsidR="003A20B4" w:rsidRPr="003A20B4" w:rsidRDefault="003A20B4" w:rsidP="00BE3B2C">
            <w:pPr>
              <w:jc w:val="right"/>
              <w:rPr>
                <w:rFonts w:ascii="Calibri" w:eastAsia="Calibri" w:hAnsi="Calibri" w:cs="Calibri"/>
                <w:sz w:val="18"/>
                <w:szCs w:val="18"/>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0E162" w14:textId="77777777" w:rsidR="003A20B4" w:rsidRPr="003A20B4" w:rsidRDefault="003A20B4" w:rsidP="00BE3B2C">
            <w:pPr>
              <w:jc w:val="right"/>
              <w:rPr>
                <w:rFonts w:ascii="Calibri" w:eastAsia="Calibri" w:hAnsi="Calibri" w:cs="Calibri"/>
                <w:sz w:val="18"/>
                <w:szCs w:val="18"/>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731BF5" w14:textId="77777777" w:rsidR="003A20B4" w:rsidRPr="003A20B4" w:rsidRDefault="003A20B4" w:rsidP="00BE3B2C">
            <w:pPr>
              <w:jc w:val="right"/>
              <w:rPr>
                <w:rFonts w:ascii="Calibri" w:eastAsia="Calibri" w:hAnsi="Calibri" w:cs="Calibri"/>
                <w:sz w:val="18"/>
                <w:szCs w:val="18"/>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04580C"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2C098"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Ռուսերեն</w:t>
            </w:r>
          </w:p>
        </w:tc>
      </w:tr>
      <w:tr w:rsidR="003A20B4" w:rsidRPr="003A20B4" w14:paraId="5F969214" w14:textId="7777777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2B45BA" w14:textId="77777777" w:rsidR="003A20B4" w:rsidRPr="003A20B4" w:rsidRDefault="003A20B4" w:rsidP="00BE3B2C">
            <w:pPr>
              <w:rPr>
                <w:sz w:val="18"/>
                <w:szCs w:val="18"/>
              </w:rPr>
            </w:pPr>
            <w:r w:rsidRPr="003A20B4">
              <w:rPr>
                <w:rFonts w:ascii="GHEA Grapalat" w:eastAsia="GHEA Grapalat" w:hAnsi="GHEA Grapalat" w:cs="GHEA Grapalat"/>
                <w:sz w:val="18"/>
                <w:szCs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EF7AC" w14:textId="77777777" w:rsidR="003A20B4" w:rsidRPr="003A20B4" w:rsidRDefault="003A20B4" w:rsidP="00BE3B2C">
            <w:pPr>
              <w:rPr>
                <w:sz w:val="18"/>
                <w:szCs w:val="18"/>
              </w:rPr>
            </w:pPr>
            <w:r w:rsidRPr="003A20B4">
              <w:rPr>
                <w:rFonts w:ascii="GHEA Grapalat" w:eastAsia="GHEA Grapalat" w:hAnsi="GHEA Grapalat" w:cs="GHEA Grapalat"/>
                <w:sz w:val="18"/>
                <w:szCs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1021C7" w14:textId="77777777" w:rsidR="003A20B4" w:rsidRPr="003A20B4" w:rsidRDefault="003A20B4" w:rsidP="00BE3B2C">
            <w:pPr>
              <w:rPr>
                <w:rFonts w:ascii="GHEA Grapalat" w:eastAsia="GHEA Grapalat" w:hAnsi="GHEA Grapalat" w:cs="GHEA Grapalat"/>
                <w:sz w:val="18"/>
                <w:szCs w:val="18"/>
              </w:rPr>
            </w:pPr>
            <w:r w:rsidRPr="003A20B4">
              <w:rPr>
                <w:rFonts w:ascii="GHEA Grapalat" w:eastAsia="GHEA Grapalat" w:hAnsi="GHEA Grapalat" w:cs="GHEA Grapalat"/>
                <w:sz w:val="18"/>
                <w:szCs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8ECB425" w14:textId="77777777" w:rsidR="003A20B4" w:rsidRPr="003A20B4" w:rsidRDefault="003A20B4" w:rsidP="00BE3B2C">
            <w:pPr>
              <w:rPr>
                <w:sz w:val="18"/>
                <w:szCs w:val="18"/>
              </w:rPr>
            </w:pPr>
            <w:r w:rsidRPr="003A20B4">
              <w:rPr>
                <w:rFonts w:ascii="GHEA Grapalat" w:eastAsia="GHEA Grapalat" w:hAnsi="GHEA Grapalat" w:cs="GHEA Grapalat"/>
                <w:sz w:val="18"/>
                <w:szCs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7EA66"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827AB"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2</w:t>
            </w:r>
          </w:p>
        </w:tc>
      </w:tr>
      <w:tr w:rsidR="003A20B4" w:rsidRPr="003A20B4" w14:paraId="4F0BDE15" w14:textId="7777777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EE3A1" w14:textId="77777777" w:rsidR="003A20B4" w:rsidRPr="003A20B4" w:rsidRDefault="003A20B4" w:rsidP="00BE3B2C">
            <w:pPr>
              <w:rPr>
                <w:sz w:val="18"/>
                <w:szCs w:val="18"/>
              </w:rPr>
            </w:pPr>
            <w:r w:rsidRPr="003A20B4">
              <w:rPr>
                <w:rFonts w:ascii="GHEA Grapalat" w:eastAsia="GHEA Grapalat" w:hAnsi="GHEA Grapalat" w:cs="GHEA Grapalat"/>
                <w:sz w:val="18"/>
                <w:szCs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F7393" w14:textId="77777777" w:rsidR="003A20B4" w:rsidRPr="003A20B4" w:rsidRDefault="003A20B4" w:rsidP="00BE3B2C">
            <w:pPr>
              <w:rPr>
                <w:sz w:val="18"/>
                <w:szCs w:val="18"/>
              </w:rPr>
            </w:pPr>
            <w:r w:rsidRPr="003A20B4">
              <w:rPr>
                <w:rFonts w:ascii="GHEA Grapalat" w:eastAsia="GHEA Grapalat" w:hAnsi="GHEA Grapalat" w:cs="GHEA Grapalat"/>
                <w:sz w:val="18"/>
                <w:szCs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A1B14F" w14:textId="77777777" w:rsidR="003A20B4" w:rsidRPr="003A20B4" w:rsidRDefault="003A20B4" w:rsidP="00BE3B2C">
            <w:pPr>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Աշխատանքային մանրամասն գծագրեր՝ </w:t>
            </w:r>
          </w:p>
          <w:p w14:paraId="6A1BF48B" w14:textId="77777777" w:rsidR="003A20B4" w:rsidRPr="003A20B4" w:rsidRDefault="003A20B4" w:rsidP="00BE3B2C">
            <w:pPr>
              <w:rPr>
                <w:rFonts w:ascii="GHEA Grapalat" w:eastAsia="GHEA Grapalat" w:hAnsi="GHEA Grapalat" w:cs="GHEA Grapalat"/>
                <w:sz w:val="18"/>
                <w:szCs w:val="18"/>
              </w:rPr>
            </w:pPr>
            <w:r w:rsidRPr="003A20B4">
              <w:rPr>
                <w:rFonts w:ascii="GHEA Grapalat" w:eastAsia="GHEA Grapalat" w:hAnsi="GHEA Grapalat" w:cs="GHEA Grapalat"/>
                <w:sz w:val="18"/>
                <w:szCs w:val="18"/>
              </w:rPr>
              <w:t>բաժին 14-ի (փուլ 2) «ԱՇԽԱՏԱՆՔԱՅԻՆ ՆԱԽԱԳԻԾ»  կետ 2, 3, 4, 5, 6, 7  և 12, 13 կետերի պահանջներին վերաբերվող մանրամասն նախագծեր։</w:t>
            </w:r>
          </w:p>
          <w:p w14:paraId="4D817853" w14:textId="77777777" w:rsidR="003A20B4" w:rsidRPr="003A20B4" w:rsidRDefault="003A20B4" w:rsidP="00BE3B2C">
            <w:pPr>
              <w:rPr>
                <w:sz w:val="18"/>
                <w:szCs w:val="18"/>
              </w:rPr>
            </w:pPr>
            <w:r w:rsidRPr="003A20B4">
              <w:rPr>
                <w:rFonts w:ascii="GHEA Grapalat" w:eastAsia="GHEA Grapalat" w:hAnsi="GHEA Grapalat" w:cs="GHEA Grapalat"/>
                <w:sz w:val="18"/>
                <w:szCs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1DD58"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C566F7"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6</w:t>
            </w:r>
          </w:p>
        </w:tc>
      </w:tr>
      <w:tr w:rsidR="003A20B4" w:rsidRPr="003A20B4" w14:paraId="6796F839" w14:textId="7777777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3A8FE" w14:textId="77777777" w:rsidR="003A20B4" w:rsidRPr="003A20B4" w:rsidRDefault="003A20B4" w:rsidP="00BE3B2C">
            <w:pPr>
              <w:rPr>
                <w:sz w:val="18"/>
                <w:szCs w:val="18"/>
              </w:rPr>
            </w:pPr>
            <w:r w:rsidRPr="003A20B4">
              <w:rPr>
                <w:rFonts w:ascii="GHEA Grapalat" w:eastAsia="GHEA Grapalat" w:hAnsi="GHEA Grapalat" w:cs="GHEA Grapalat"/>
                <w:sz w:val="18"/>
                <w:szCs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6D830" w14:textId="77777777" w:rsidR="003A20B4" w:rsidRPr="003A20B4" w:rsidRDefault="003A20B4" w:rsidP="00BE3B2C">
            <w:pPr>
              <w:rPr>
                <w:sz w:val="18"/>
                <w:szCs w:val="18"/>
              </w:rPr>
            </w:pPr>
            <w:r w:rsidRPr="003A20B4">
              <w:rPr>
                <w:rFonts w:ascii="GHEA Grapalat" w:eastAsia="GHEA Grapalat" w:hAnsi="GHEA Grapalat" w:cs="GHEA Grapalat"/>
                <w:sz w:val="18"/>
                <w:szCs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080F4" w14:textId="77777777" w:rsidR="003A20B4" w:rsidRPr="003A20B4" w:rsidRDefault="003A20B4" w:rsidP="00BE3B2C">
            <w:pPr>
              <w:rPr>
                <w:rFonts w:ascii="GHEA Grapalat" w:eastAsia="GHEA Grapalat" w:hAnsi="GHEA Grapalat" w:cs="GHEA Grapalat"/>
                <w:sz w:val="18"/>
                <w:szCs w:val="18"/>
              </w:rPr>
            </w:pPr>
            <w:r w:rsidRPr="003A20B4">
              <w:rPr>
                <w:rFonts w:ascii="GHEA Grapalat" w:eastAsia="GHEA Grapalat" w:hAnsi="GHEA Grapalat" w:cs="GHEA Grapalat"/>
                <w:sz w:val="18"/>
                <w:szCs w:val="18"/>
              </w:rPr>
              <w:t>Աշխատանքային ծավալների մանրամասն նկարագրումով, ծավալների քանակներով, միավոր և ընդհանրական գների դատարկ սյունակներով:</w:t>
            </w:r>
          </w:p>
          <w:p w14:paraId="36FFF07A" w14:textId="77777777" w:rsidR="003A20B4" w:rsidRPr="003A20B4" w:rsidRDefault="003A20B4" w:rsidP="00BE3B2C">
            <w:pPr>
              <w:rPr>
                <w:sz w:val="18"/>
                <w:szCs w:val="18"/>
              </w:rPr>
            </w:pPr>
            <w:r w:rsidRPr="003A20B4">
              <w:rPr>
                <w:rFonts w:ascii="GHEA Grapalat" w:eastAsia="GHEA Grapalat" w:hAnsi="GHEA Grapalat" w:cs="GHEA Grapalat"/>
                <w:sz w:val="18"/>
                <w:szCs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B93803"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A68DB4"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1</w:t>
            </w:r>
          </w:p>
        </w:tc>
      </w:tr>
      <w:tr w:rsidR="003A20B4" w:rsidRPr="003A20B4" w14:paraId="099E48D4" w14:textId="7777777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D87A3" w14:textId="77777777" w:rsidR="003A20B4" w:rsidRPr="003A20B4" w:rsidRDefault="003A20B4" w:rsidP="00BE3B2C">
            <w:pPr>
              <w:rPr>
                <w:sz w:val="18"/>
                <w:szCs w:val="18"/>
              </w:rPr>
            </w:pPr>
            <w:r w:rsidRPr="003A20B4">
              <w:rPr>
                <w:rFonts w:ascii="GHEA Grapalat" w:eastAsia="GHEA Grapalat" w:hAnsi="GHEA Grapalat" w:cs="GHEA Grapalat"/>
                <w:sz w:val="18"/>
                <w:szCs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094563" w14:textId="77777777" w:rsidR="003A20B4" w:rsidRPr="003A20B4" w:rsidRDefault="003A20B4" w:rsidP="00BE3B2C">
            <w:pPr>
              <w:rPr>
                <w:rFonts w:ascii="GHEA Grapalat" w:eastAsia="GHEA Grapalat" w:hAnsi="GHEA Grapalat" w:cs="GHEA Grapalat"/>
                <w:sz w:val="18"/>
                <w:szCs w:val="18"/>
              </w:rPr>
            </w:pPr>
            <w:r w:rsidRPr="003A20B4">
              <w:rPr>
                <w:rFonts w:ascii="GHEA Grapalat" w:eastAsia="GHEA Grapalat" w:hAnsi="GHEA Grapalat" w:cs="GHEA Grapalat"/>
                <w:sz w:val="18"/>
                <w:szCs w:val="18"/>
              </w:rPr>
              <w:t>Շինարարության</w:t>
            </w:r>
          </w:p>
          <w:p w14:paraId="45B7EA9D" w14:textId="77777777" w:rsidR="003A20B4" w:rsidRPr="003A20B4" w:rsidRDefault="003A20B4" w:rsidP="00BE3B2C">
            <w:pPr>
              <w:rPr>
                <w:sz w:val="18"/>
                <w:szCs w:val="18"/>
              </w:rPr>
            </w:pPr>
            <w:r w:rsidRPr="003A20B4">
              <w:rPr>
                <w:rFonts w:ascii="GHEA Grapalat" w:eastAsia="GHEA Grapalat" w:hAnsi="GHEA Grapalat" w:cs="GHEA Grapalat"/>
                <w:sz w:val="18"/>
                <w:szCs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0686B" w14:textId="77777777" w:rsidR="003A20B4" w:rsidRPr="003A20B4" w:rsidRDefault="003A20B4" w:rsidP="00BE3B2C">
            <w:pPr>
              <w:rPr>
                <w:rFonts w:ascii="GHEA Grapalat" w:eastAsia="GHEA Grapalat" w:hAnsi="GHEA Grapalat" w:cs="GHEA Grapalat"/>
                <w:sz w:val="18"/>
                <w:szCs w:val="18"/>
              </w:rPr>
            </w:pPr>
            <w:r w:rsidRPr="003A20B4">
              <w:rPr>
                <w:rFonts w:ascii="GHEA Grapalat" w:eastAsia="GHEA Grapalat" w:hAnsi="GHEA Grapalat" w:cs="GHEA Grapalat"/>
                <w:sz w:val="18"/>
                <w:szCs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79A2B379" w14:textId="77777777" w:rsidR="003A20B4" w:rsidRPr="003A20B4" w:rsidRDefault="003A20B4" w:rsidP="00BE3B2C">
            <w:pPr>
              <w:rPr>
                <w:sz w:val="18"/>
                <w:szCs w:val="18"/>
              </w:rPr>
            </w:pPr>
            <w:r w:rsidRPr="003A20B4">
              <w:rPr>
                <w:rFonts w:ascii="GHEA Grapalat" w:eastAsia="GHEA Grapalat" w:hAnsi="GHEA Grapalat" w:cs="GHEA Grapalat"/>
                <w:sz w:val="18"/>
                <w:szCs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CC2AA8"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8D590E"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2</w:t>
            </w:r>
          </w:p>
        </w:tc>
      </w:tr>
      <w:tr w:rsidR="003A20B4" w:rsidRPr="003A20B4" w14:paraId="459F2AFE" w14:textId="7777777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5C9F38" w14:textId="77777777" w:rsidR="003A20B4" w:rsidRPr="003A20B4" w:rsidRDefault="003A20B4" w:rsidP="00BE3B2C">
            <w:pPr>
              <w:rPr>
                <w:sz w:val="18"/>
                <w:szCs w:val="18"/>
              </w:rPr>
            </w:pPr>
            <w:r w:rsidRPr="003A20B4">
              <w:rPr>
                <w:rFonts w:ascii="GHEA Grapalat" w:eastAsia="GHEA Grapalat" w:hAnsi="GHEA Grapalat" w:cs="GHEA Grapalat"/>
                <w:sz w:val="18"/>
                <w:szCs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4F5A5" w14:textId="77777777" w:rsidR="003A20B4" w:rsidRPr="003A20B4" w:rsidRDefault="003A20B4" w:rsidP="00BE3B2C">
            <w:pPr>
              <w:rPr>
                <w:sz w:val="18"/>
                <w:szCs w:val="18"/>
              </w:rPr>
            </w:pPr>
            <w:r w:rsidRPr="003A20B4">
              <w:rPr>
                <w:rFonts w:ascii="GHEA Grapalat" w:eastAsia="GHEA Grapalat" w:hAnsi="GHEA Grapalat" w:cs="GHEA Grapalat"/>
                <w:sz w:val="18"/>
                <w:szCs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608DAA" w14:textId="77777777" w:rsidR="003A20B4" w:rsidRPr="00FD774D" w:rsidRDefault="003A20B4" w:rsidP="00BE3B2C">
            <w:pPr>
              <w:rPr>
                <w:rFonts w:ascii="GHEA Grapalat" w:eastAsia="GHEA Grapalat" w:hAnsi="GHEA Grapalat" w:cs="GHEA Grapalat"/>
                <w:sz w:val="18"/>
                <w:szCs w:val="18"/>
              </w:rPr>
            </w:pPr>
            <w:r w:rsidRPr="00FD774D">
              <w:rPr>
                <w:rFonts w:ascii="GHEA Grapalat" w:eastAsia="GHEA Grapalat" w:hAnsi="GHEA Grapalat" w:cs="GHEA Grapalat"/>
                <w:sz w:val="18"/>
                <w:szCs w:val="18"/>
              </w:rPr>
              <w:t>Մանրամասն ըստ օբյեկների նախահաշիվների կազմում՝</w:t>
            </w:r>
          </w:p>
          <w:p w14:paraId="25277A9E" w14:textId="77777777" w:rsidR="003A20B4" w:rsidRPr="00FD774D" w:rsidRDefault="003A20B4" w:rsidP="0067466C">
            <w:pPr>
              <w:numPr>
                <w:ilvl w:val="0"/>
                <w:numId w:val="30"/>
              </w:numPr>
              <w:ind w:left="720" w:hanging="360"/>
              <w:rPr>
                <w:rFonts w:ascii="GHEA Grapalat" w:eastAsia="GHEA Grapalat" w:hAnsi="GHEA Grapalat" w:cs="GHEA Grapalat"/>
                <w:sz w:val="18"/>
                <w:szCs w:val="18"/>
              </w:rPr>
            </w:pPr>
            <w:r w:rsidRPr="00FD774D">
              <w:rPr>
                <w:rFonts w:ascii="GHEA Grapalat" w:eastAsia="GHEA Grapalat" w:hAnsi="GHEA Grapalat" w:cs="GHEA Grapalat"/>
                <w:sz w:val="18"/>
                <w:szCs w:val="18"/>
              </w:rPr>
              <w:t>Ըստ գործող նորմերի</w:t>
            </w:r>
          </w:p>
          <w:p w14:paraId="7697BA4A" w14:textId="77777777" w:rsidR="003A20B4" w:rsidRPr="00FD774D" w:rsidRDefault="003A20B4" w:rsidP="00BE3B2C">
            <w:pPr>
              <w:rPr>
                <w:rFonts w:ascii="GHEA Grapalat" w:eastAsia="GHEA Grapalat" w:hAnsi="GHEA Grapalat" w:cs="GHEA Grapalat"/>
                <w:sz w:val="18"/>
                <w:szCs w:val="18"/>
              </w:rPr>
            </w:pPr>
            <w:r w:rsidRPr="00FD774D">
              <w:rPr>
                <w:rFonts w:ascii="GHEA Grapalat" w:eastAsia="GHEA Grapalat" w:hAnsi="GHEA Grapalat" w:cs="GHEA Grapalat"/>
                <w:sz w:val="18"/>
                <w:szCs w:val="18"/>
              </w:rPr>
              <w:t>Գնահատված ծավալաթերթեր ըստ նախահաշվի բաժինների և աշխատանքների մանրամասների միավոր գներով, հաշվարկված ուղղակի ծախսերով՝ առանց ԱԱՀ-ի։</w:t>
            </w:r>
          </w:p>
          <w:p w14:paraId="35D2A03F" w14:textId="77777777" w:rsidR="003A20B4" w:rsidRPr="00FD774D" w:rsidRDefault="003A20B4" w:rsidP="00BE3B2C">
            <w:pPr>
              <w:rPr>
                <w:rFonts w:ascii="GHEA Grapalat" w:eastAsia="GHEA Grapalat" w:hAnsi="GHEA Grapalat" w:cs="GHEA Grapalat"/>
                <w:sz w:val="18"/>
                <w:szCs w:val="18"/>
              </w:rPr>
            </w:pPr>
            <w:r w:rsidRPr="00FD774D">
              <w:rPr>
                <w:rFonts w:ascii="GHEA Grapalat" w:eastAsia="GHEA Grapalat" w:hAnsi="GHEA Grapalat" w:cs="GHEA Grapalat"/>
                <w:sz w:val="18"/>
                <w:szCs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A51FF"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089DEB" w14:textId="77777777" w:rsidR="003A20B4" w:rsidRPr="003A20B4" w:rsidRDefault="003A20B4" w:rsidP="00BE3B2C">
            <w:pPr>
              <w:jc w:val="center"/>
              <w:rPr>
                <w:sz w:val="18"/>
                <w:szCs w:val="18"/>
              </w:rPr>
            </w:pPr>
            <w:r w:rsidRPr="003A20B4">
              <w:rPr>
                <w:rFonts w:ascii="GHEA Grapalat" w:eastAsia="GHEA Grapalat" w:hAnsi="GHEA Grapalat" w:cs="GHEA Grapalat"/>
                <w:sz w:val="18"/>
                <w:szCs w:val="18"/>
              </w:rPr>
              <w:t>1</w:t>
            </w:r>
          </w:p>
        </w:tc>
      </w:tr>
    </w:tbl>
    <w:p w14:paraId="06413E53" w14:textId="77777777" w:rsidR="003A20B4" w:rsidRDefault="003A20B4" w:rsidP="003A20B4">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1000A6C9" w14:textId="77777777" w:rsidR="003A20B4" w:rsidRDefault="003A20B4" w:rsidP="0067466C">
      <w:pPr>
        <w:numPr>
          <w:ilvl w:val="0"/>
          <w:numId w:val="31"/>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040B1C14" w14:textId="77777777" w:rsidR="003A20B4" w:rsidRDefault="003A20B4" w:rsidP="003A20B4">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3940E171" w14:textId="77777777" w:rsidR="003A20B4" w:rsidRDefault="003A20B4" w:rsidP="003A20B4">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9156C0B" w14:textId="77777777" w:rsidR="003A20B4" w:rsidRDefault="003A20B4" w:rsidP="0067466C">
      <w:pPr>
        <w:numPr>
          <w:ilvl w:val="0"/>
          <w:numId w:val="32"/>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15DE9A1F" w14:textId="77777777" w:rsidR="003A20B4" w:rsidRDefault="003A20B4" w:rsidP="0067466C">
      <w:pPr>
        <w:numPr>
          <w:ilvl w:val="0"/>
          <w:numId w:val="32"/>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17CB4C9D" w14:textId="77777777" w:rsidR="003A20B4" w:rsidRDefault="003A20B4" w:rsidP="0067466C">
      <w:pPr>
        <w:numPr>
          <w:ilvl w:val="0"/>
          <w:numId w:val="32"/>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6D46E319" w14:textId="77777777" w:rsidR="003A20B4" w:rsidRDefault="003A20B4" w:rsidP="003A20B4">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7CD2CC80" w14:textId="77777777" w:rsidR="0036448E" w:rsidRDefault="003A20B4" w:rsidP="003A20B4">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   </w:t>
      </w:r>
    </w:p>
    <w:p w14:paraId="53831B89" w14:textId="50AC4B55" w:rsidR="003A20B4" w:rsidRDefault="003A20B4" w:rsidP="003A20B4">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ԱՌԱՋԱՐԿՈՒԹՅՈՒՆՆԵՐ</w:t>
      </w:r>
    </w:p>
    <w:p w14:paraId="67C42E82" w14:textId="77777777" w:rsidR="003A20B4" w:rsidRDefault="003A20B4" w:rsidP="003A20B4">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6C3925F6" w14:textId="77777777" w:rsidR="003A20B4" w:rsidRDefault="003A20B4" w:rsidP="003A20B4">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67724E6B" w14:textId="77777777" w:rsidR="003A20B4" w:rsidRDefault="003A20B4" w:rsidP="003A20B4">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EB7EC11" w14:textId="10E81D86" w:rsidR="003A20B4" w:rsidRDefault="003A20B4" w:rsidP="00174841">
      <w:pPr>
        <w:shd w:val="clear" w:color="auto" w:fill="FFFFFF"/>
        <w:ind w:firstLine="130"/>
        <w:jc w:val="right"/>
        <w:rPr>
          <w:rFonts w:ascii="GHEA Grapalat" w:hAnsi="GHEA Grapalat" w:cs="Sylfaen"/>
          <w:sz w:val="18"/>
          <w:szCs w:val="18"/>
          <w:lang w:val="hy-AM"/>
        </w:rPr>
      </w:pPr>
    </w:p>
    <w:p w14:paraId="33C14CE3" w14:textId="19AF6494" w:rsidR="003A20B4" w:rsidRDefault="003A20B4" w:rsidP="00174841">
      <w:pPr>
        <w:shd w:val="clear" w:color="auto" w:fill="FFFFFF"/>
        <w:ind w:firstLine="130"/>
        <w:jc w:val="right"/>
        <w:rPr>
          <w:rFonts w:ascii="GHEA Grapalat" w:hAnsi="GHEA Grapalat" w:cs="Sylfaen"/>
          <w:sz w:val="18"/>
          <w:szCs w:val="18"/>
          <w:lang w:val="hy-AM"/>
        </w:rPr>
      </w:pPr>
    </w:p>
    <w:p w14:paraId="78B23982" w14:textId="685535D2" w:rsidR="003A20B4" w:rsidRDefault="003A20B4" w:rsidP="00174841">
      <w:pPr>
        <w:shd w:val="clear" w:color="auto" w:fill="FFFFFF"/>
        <w:ind w:firstLine="130"/>
        <w:jc w:val="right"/>
        <w:rPr>
          <w:rFonts w:ascii="GHEA Grapalat" w:hAnsi="GHEA Grapalat" w:cs="Sylfaen"/>
          <w:sz w:val="18"/>
          <w:szCs w:val="18"/>
          <w:lang w:val="hy-AM"/>
        </w:rPr>
      </w:pPr>
    </w:p>
    <w:p w14:paraId="27FEB466" w14:textId="715B713D" w:rsidR="003A20B4" w:rsidRDefault="003A20B4" w:rsidP="00174841">
      <w:pPr>
        <w:shd w:val="clear" w:color="auto" w:fill="FFFFFF"/>
        <w:ind w:firstLine="130"/>
        <w:jc w:val="right"/>
        <w:rPr>
          <w:rFonts w:ascii="GHEA Grapalat" w:hAnsi="GHEA Grapalat" w:cs="Sylfaen"/>
          <w:sz w:val="18"/>
          <w:szCs w:val="18"/>
          <w:lang w:val="hy-AM"/>
        </w:rPr>
      </w:pPr>
    </w:p>
    <w:p w14:paraId="5C14163D" w14:textId="77777777" w:rsidR="003A20B4" w:rsidRPr="006E0A77" w:rsidRDefault="003A20B4" w:rsidP="00174841">
      <w:pPr>
        <w:shd w:val="clear" w:color="auto" w:fill="FFFFFF"/>
        <w:ind w:firstLine="130"/>
        <w:jc w:val="right"/>
        <w:rPr>
          <w:rFonts w:ascii="GHEA Grapalat" w:hAnsi="GHEA Grapalat" w:cs="Sylfaen"/>
          <w:sz w:val="18"/>
          <w:szCs w:val="18"/>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4A6FA2A1"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2A6572">
        <w:rPr>
          <w:rFonts w:ascii="GHEA Grapalat" w:hAnsi="GHEA Grapalat"/>
          <w:sz w:val="20"/>
          <w:szCs w:val="20"/>
          <w:lang w:val="hy-AM"/>
        </w:rPr>
        <w:t>ՀՀՔԿ-ԲՄԽԾՁԲ-25/22</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30A7B7E2"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2A6572">
        <w:rPr>
          <w:rFonts w:ascii="GHEA Grapalat" w:hAnsi="GHEA Grapalat"/>
          <w:sz w:val="20"/>
          <w:szCs w:val="20"/>
          <w:lang w:val="hy-AM"/>
        </w:rPr>
        <w:t>ՀՀՔԿ-ԲՄԽԾՁԲ-25/22</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93AAF" w14:textId="77777777" w:rsidR="00DB35B9" w:rsidRDefault="00DB35B9">
      <w:r>
        <w:separator/>
      </w:r>
    </w:p>
  </w:endnote>
  <w:endnote w:type="continuationSeparator" w:id="0">
    <w:p w14:paraId="061B8ACD" w14:textId="77777777" w:rsidR="00DB35B9" w:rsidRDefault="00DB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46AC3" w14:textId="77777777" w:rsidR="00DB35B9" w:rsidRDefault="00DB35B9">
      <w:r>
        <w:separator/>
      </w:r>
    </w:p>
  </w:footnote>
  <w:footnote w:type="continuationSeparator" w:id="0">
    <w:p w14:paraId="3DFECE30" w14:textId="77777777" w:rsidR="00DB35B9" w:rsidRDefault="00DB35B9">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5E5528D"/>
    <w:multiLevelType w:val="multilevel"/>
    <w:tmpl w:val="4A9C98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53DA4"/>
    <w:multiLevelType w:val="multilevel"/>
    <w:tmpl w:val="0F66FB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96F6388"/>
    <w:multiLevelType w:val="multilevel"/>
    <w:tmpl w:val="279CD1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B27F4F"/>
    <w:multiLevelType w:val="multilevel"/>
    <w:tmpl w:val="996425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15:restartNumberingAfterBreak="0">
    <w:nsid w:val="2F643FFB"/>
    <w:multiLevelType w:val="multilevel"/>
    <w:tmpl w:val="8CF62B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E56E16"/>
    <w:multiLevelType w:val="multilevel"/>
    <w:tmpl w:val="35B00C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F82CBB"/>
    <w:multiLevelType w:val="multilevel"/>
    <w:tmpl w:val="9AB243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516488"/>
    <w:multiLevelType w:val="multilevel"/>
    <w:tmpl w:val="E0327E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91366E"/>
    <w:multiLevelType w:val="multilevel"/>
    <w:tmpl w:val="B75E2E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46AAE"/>
    <w:multiLevelType w:val="multilevel"/>
    <w:tmpl w:val="A64AFE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53541C"/>
    <w:multiLevelType w:val="multilevel"/>
    <w:tmpl w:val="E542BB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C97AC2"/>
    <w:multiLevelType w:val="multilevel"/>
    <w:tmpl w:val="834A43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1815E7"/>
    <w:multiLevelType w:val="multilevel"/>
    <w:tmpl w:val="CFB84B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AD27E87"/>
    <w:multiLevelType w:val="multilevel"/>
    <w:tmpl w:val="C59466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5B694F"/>
    <w:multiLevelType w:val="multilevel"/>
    <w:tmpl w:val="8B1E69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A561ACB"/>
    <w:multiLevelType w:val="multilevel"/>
    <w:tmpl w:val="43766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6"/>
  </w:num>
  <w:num w:numId="7">
    <w:abstractNumId w:val="21"/>
  </w:num>
  <w:num w:numId="8">
    <w:abstractNumId w:val="8"/>
  </w:num>
  <w:num w:numId="9">
    <w:abstractNumId w:val="14"/>
  </w:num>
  <w:num w:numId="10">
    <w:abstractNumId w:val="28"/>
  </w:num>
  <w:num w:numId="11">
    <w:abstractNumId w:val="33"/>
  </w:num>
  <w:num w:numId="12">
    <w:abstractNumId w:val="10"/>
  </w:num>
  <w:num w:numId="13">
    <w:abstractNumId w:val="22"/>
  </w:num>
  <w:num w:numId="14">
    <w:abstractNumId w:val="15"/>
  </w:num>
  <w:num w:numId="15">
    <w:abstractNumId w:val="31"/>
  </w:num>
  <w:num w:numId="16">
    <w:abstractNumId w:val="17"/>
  </w:num>
  <w:num w:numId="17">
    <w:abstractNumId w:val="30"/>
  </w:num>
  <w:num w:numId="18">
    <w:abstractNumId w:val="19"/>
  </w:num>
  <w:num w:numId="19">
    <w:abstractNumId w:val="5"/>
  </w:num>
  <w:num w:numId="20">
    <w:abstractNumId w:val="24"/>
  </w:num>
  <w:num w:numId="21">
    <w:abstractNumId w:val="27"/>
  </w:num>
  <w:num w:numId="22">
    <w:abstractNumId w:val="12"/>
  </w:num>
  <w:num w:numId="23">
    <w:abstractNumId w:val="9"/>
  </w:num>
  <w:num w:numId="24">
    <w:abstractNumId w:val="20"/>
  </w:num>
  <w:num w:numId="25">
    <w:abstractNumId w:val="23"/>
  </w:num>
  <w:num w:numId="26">
    <w:abstractNumId w:val="25"/>
  </w:num>
  <w:num w:numId="27">
    <w:abstractNumId w:val="32"/>
  </w:num>
  <w:num w:numId="28">
    <w:abstractNumId w:val="11"/>
  </w:num>
  <w:num w:numId="29">
    <w:abstractNumId w:val="3"/>
  </w:num>
  <w:num w:numId="30">
    <w:abstractNumId w:val="7"/>
  </w:num>
  <w:num w:numId="31">
    <w:abstractNumId w:val="13"/>
  </w:num>
  <w:num w:numId="32">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4CE"/>
    <w:rsid w:val="00090D58"/>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62B4"/>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47B"/>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871"/>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6572"/>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51"/>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48E"/>
    <w:rsid w:val="00364E7A"/>
    <w:rsid w:val="0036506F"/>
    <w:rsid w:val="003650C5"/>
    <w:rsid w:val="00365FCC"/>
    <w:rsid w:val="00366B5D"/>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0B4"/>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3B0"/>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2AB"/>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5BD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466C"/>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73"/>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5"/>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4C69"/>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52C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CDB"/>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4EC4"/>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88F"/>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5C6"/>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46D"/>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744"/>
    <w:rsid w:val="00D619AD"/>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7A"/>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5B9"/>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B25"/>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58C6"/>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4D"/>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510B1-0C7E-49F3-B447-3198A796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77</Pages>
  <Words>29106</Words>
  <Characters>165905</Characters>
  <Application>Microsoft Office Word</Application>
  <DocSecurity>0</DocSecurity>
  <Lines>1382</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194622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467</cp:revision>
  <cp:lastPrinted>2024-09-27T10:37:00Z</cp:lastPrinted>
  <dcterms:created xsi:type="dcterms:W3CDTF">2024-05-24T13:11:00Z</dcterms:created>
  <dcterms:modified xsi:type="dcterms:W3CDTF">2025-02-13T11:32:00Z</dcterms:modified>
</cp:coreProperties>
</file>